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2C0AA6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77C2A" w14:textId="77777777" w:rsidR="0064477B" w:rsidRPr="002C0AA6" w:rsidRDefault="0064477B" w:rsidP="0064477B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C0AA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 АРХИТЕКТУРЫ И ГРАДОСТРОИТЕЛЬСТВА КУРСКОЙ ОБЛАСТИ</w:t>
      </w:r>
    </w:p>
    <w:p w14:paraId="43C33D9C" w14:textId="77777777" w:rsidR="0064477B" w:rsidRPr="002C0AA6" w:rsidRDefault="0064477B" w:rsidP="0064477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41F684F" w14:textId="77777777" w:rsidR="0064477B" w:rsidRPr="002C0AA6" w:rsidRDefault="0064477B" w:rsidP="0064477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C0AA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33F161FC" w14:textId="77777777" w:rsidR="0064477B" w:rsidRPr="002C0AA6" w:rsidRDefault="0064477B" w:rsidP="0064477B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E48DEBB" w14:textId="77777777" w:rsidR="0064477B" w:rsidRPr="002C0AA6" w:rsidRDefault="0064477B" w:rsidP="0064477B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«___» декабря 2024 года                                                              № 01-12/_____</w:t>
      </w:r>
    </w:p>
    <w:p w14:paraId="5C959222" w14:textId="77777777" w:rsidR="0064477B" w:rsidRPr="002C0AA6" w:rsidRDefault="0064477B" w:rsidP="006447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1141943" w14:textId="77777777" w:rsidR="0064477B" w:rsidRPr="002C0AA6" w:rsidRDefault="0064477B" w:rsidP="006447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B1A034C" w14:textId="77777777" w:rsidR="0064477B" w:rsidRPr="002C0AA6" w:rsidRDefault="0064477B" w:rsidP="0064477B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 муниципального образования «Чермошнянский сельсовет» Медвенского района Курской области</w:t>
      </w:r>
    </w:p>
    <w:p w14:paraId="1FFD3A13" w14:textId="77777777" w:rsidR="0064477B" w:rsidRPr="002C0AA6" w:rsidRDefault="0064477B" w:rsidP="006447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0A9BEF9" w14:textId="77777777" w:rsidR="0064477B" w:rsidRPr="002C0AA6" w:rsidRDefault="0064477B" w:rsidP="0064477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Министерство</w:t>
      </w: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архитектуры и градостроительства Курской области РЕШИЛО:</w:t>
      </w:r>
    </w:p>
    <w:p w14:paraId="1B1028A8" w14:textId="77777777" w:rsidR="0064477B" w:rsidRPr="002C0AA6" w:rsidRDefault="0064477B" w:rsidP="0064477B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«Чермошнянский сельсовет» Медвенского района Курской области, решением Собрания депутатов Чермошнянского сельсовета Медвенского района Курской области от 25.12.2015 года № 5/24 (в редакции решения комитета архитектуры и градостроительства Курской области от 20 ноября 2023 года № 01-12/393).</w:t>
      </w:r>
    </w:p>
    <w:p w14:paraId="55F47279" w14:textId="77777777" w:rsidR="0064477B" w:rsidRPr="002C0AA6" w:rsidRDefault="0064477B" w:rsidP="0064477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DD863B3" w14:textId="77777777" w:rsidR="0064477B" w:rsidRPr="002C0AA6" w:rsidRDefault="0064477B" w:rsidP="0064477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759868" w14:textId="77777777" w:rsidR="0064477B" w:rsidRPr="002C0AA6" w:rsidRDefault="0064477B" w:rsidP="006447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67353041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Временно исполняющий</w:t>
      </w:r>
    </w:p>
    <w:p w14:paraId="6764811B" w14:textId="77777777" w:rsidR="0064477B" w:rsidRPr="002C0AA6" w:rsidRDefault="0064477B" w:rsidP="006447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обязанности министра,</w:t>
      </w:r>
    </w:p>
    <w:p w14:paraId="15B9D2E9" w14:textId="77777777" w:rsidR="0064477B" w:rsidRPr="002C0AA6" w:rsidRDefault="0064477B" w:rsidP="0064477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главного архитектора Курской области                                          </w:t>
      </w:r>
      <w:bookmarkEnd w:id="0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bookmarkEnd w:id="1"/>
    <w:p w14:paraId="1F92B447" w14:textId="5D07CB87" w:rsidR="00952E12" w:rsidRPr="002C0AA6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2C0AA6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2C0AA6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" w:name="_Hlk118800937"/>
      <w:bookmarkStart w:id="3" w:name="_Hlk126230249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3B6B7427" w:rsidR="00FC29B5" w:rsidRPr="002C0AA6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решением </w:t>
      </w:r>
      <w:r w:rsidR="00754AE1"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Министерства</w:t>
      </w:r>
      <w:r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архитектуры и градостроительства Курской области</w:t>
      </w:r>
    </w:p>
    <w:p w14:paraId="3D06C255" w14:textId="09E7B164" w:rsidR="00FC29B5" w:rsidRPr="002C0AA6" w:rsidRDefault="007C57A9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FC29B5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«___»</w:t>
      </w:r>
      <w:r w:rsidR="00BF1A05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4AE1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="00FC29B5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BF1A05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FC29B5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475A1E6E" w14:textId="77777777" w:rsidR="00FC29B5" w:rsidRPr="002C0AA6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2C0AA6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DBB5D47" w14:textId="77777777" w:rsidR="0064477B" w:rsidRPr="002C0AA6" w:rsidRDefault="0064477B" w:rsidP="0064477B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4" w:name="_Hlk184976798"/>
      <w:bookmarkEnd w:id="2"/>
      <w:r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07F647C2" w14:textId="77777777" w:rsidR="0064477B" w:rsidRPr="002C0AA6" w:rsidRDefault="0064477B" w:rsidP="0064477B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2C0AA6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5" w:name="_Hlk118735614"/>
      <w:r w:rsidRPr="002C0AA6">
        <w:rPr>
          <w:b/>
          <w:bCs/>
          <w:szCs w:val="28"/>
        </w:rPr>
        <w:t>«</w:t>
      </w:r>
      <w:bookmarkEnd w:id="5"/>
      <w:r w:rsidRPr="002C0AA6">
        <w:rPr>
          <w:b/>
          <w:bCs/>
          <w:szCs w:val="28"/>
        </w:rPr>
        <w:t>Чермошнянский сельсовет» Медвенского района Курской области, решением Собрания депутатов Чермошнянского сельсовета Медвенского района Курской области</w:t>
      </w:r>
    </w:p>
    <w:p w14:paraId="0E2BA496" w14:textId="77777777" w:rsidR="0064477B" w:rsidRPr="002C0AA6" w:rsidRDefault="0064477B" w:rsidP="0064477B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2C0AA6">
        <w:rPr>
          <w:b/>
          <w:bCs/>
          <w:szCs w:val="28"/>
        </w:rPr>
        <w:t>от 25.12.2015 года № 5/24</w:t>
      </w:r>
    </w:p>
    <w:p w14:paraId="3B55D06E" w14:textId="77777777" w:rsidR="0064477B" w:rsidRPr="002C0AA6" w:rsidRDefault="0064477B" w:rsidP="0064477B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6629DFCE" w14:textId="77777777" w:rsidR="0064477B" w:rsidRPr="002C0AA6" w:rsidRDefault="0064477B" w:rsidP="0064477B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4"/>
    <w:bookmarkEnd w:id="3"/>
    <w:p w14:paraId="387743D4" w14:textId="77777777" w:rsidR="003F5AFC" w:rsidRPr="002C0AA6" w:rsidRDefault="003F5AFC" w:rsidP="003F5A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5A6A478D" w14:textId="77777777" w:rsidR="00BB72FE" w:rsidRPr="002C0AA6" w:rsidRDefault="00BB72FE" w:rsidP="00BB72FE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1) </w:t>
      </w:r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подразделе «Состав проектных материалов» раздела «Введение»:</w:t>
      </w:r>
    </w:p>
    <w:p w14:paraId="3A47D366" w14:textId="77777777" w:rsidR="00BB72FE" w:rsidRPr="002C0AA6" w:rsidRDefault="00BB72FE" w:rsidP="00BB72F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после абзаца четвертого дополнить абзацем следующего содержания:</w:t>
      </w:r>
    </w:p>
    <w:p w14:paraId="7085CE76" w14:textId="77777777" w:rsidR="00BB72FE" w:rsidRPr="002C0AA6" w:rsidRDefault="00BB72FE" w:rsidP="00BB72F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bookmarkStart w:id="6" w:name="_Hlk182306597"/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 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  <w:bookmarkEnd w:id="6"/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584E7FF9" w14:textId="77777777" w:rsidR="00BB72FE" w:rsidRPr="002C0AA6" w:rsidRDefault="00BB72FE" w:rsidP="00BB72F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абзац седьмой исключить;</w:t>
      </w:r>
    </w:p>
    <w:p w14:paraId="56905E14" w14:textId="77777777" w:rsidR="00BB72FE" w:rsidRPr="002C0AA6" w:rsidRDefault="00BB72FE" w:rsidP="00BB72F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после абзаца шестнадцатого дополнить абзацем следующего содержания:</w:t>
      </w:r>
    </w:p>
    <w:p w14:paraId="7B76114F" w14:textId="77777777" w:rsidR="00BB72FE" w:rsidRPr="002C0AA6" w:rsidRDefault="00BB72FE" w:rsidP="00BB72FE">
      <w:pPr>
        <w:widowControl w:val="0"/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0AA6">
        <w:rPr>
          <w:rFonts w:ascii="Times New Roman" w:eastAsia="Calibri" w:hAnsi="Times New Roman" w:cs="Times New Roman"/>
          <w:bCs/>
          <w:kern w:val="2"/>
          <w:sz w:val="28"/>
          <w:szCs w:val="28"/>
        </w:rPr>
        <w:t>«</w:t>
      </w:r>
      <w:bookmarkStart w:id="7" w:name="_Hlk182306696"/>
      <w:r w:rsidRPr="002C0A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объектов транспортной и инженерной инфраструктур</w:t>
      </w:r>
      <w:r w:rsidRPr="002C0AA6">
        <w:rPr>
          <w:rFonts w:ascii="Times New Roman" w:eastAsia="Calibri" w:hAnsi="Times New Roman" w:cs="Times New Roman"/>
          <w:sz w:val="28"/>
          <w:szCs w:val="28"/>
        </w:rPr>
        <w:t>.</w:t>
      </w:r>
      <w:bookmarkEnd w:id="7"/>
      <w:r w:rsidRPr="002C0AA6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61E60A8E" w14:textId="77777777" w:rsidR="003F5AFC" w:rsidRPr="002C0AA6" w:rsidRDefault="003F5AFC" w:rsidP="003F5AF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2) в разделе 1 «Общие сведения о муниципальном образовании»:</w:t>
      </w:r>
    </w:p>
    <w:p w14:paraId="74CF9DB7" w14:textId="0E7C03C5" w:rsidR="002762AC" w:rsidRPr="002C0AA6" w:rsidRDefault="003F5AFC" w:rsidP="002762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 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1.1 «Общие сведения о муниципальном образовании»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2762AC" w:rsidRPr="002C0AA6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16558,36 га</w:t>
      </w:r>
      <w:r w:rsidR="002762AC" w:rsidRPr="002C0AA6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0C1FAF" w:rsidRPr="002C0AA6">
        <w:rPr>
          <w:rFonts w:ascii="Times New Roman" w:eastAsia="Calibri" w:hAnsi="Times New Roman" w:cs="Times New Roman"/>
          <w:kern w:val="2"/>
          <w:sz w:val="28"/>
          <w:szCs w:val="28"/>
        </w:rPr>
        <w:t>16380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</w:t>
      </w:r>
      <w:r w:rsidR="002762AC" w:rsidRPr="002C0AA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DFFCADA" w14:textId="08402213" w:rsidR="003F5AFC" w:rsidRPr="002C0AA6" w:rsidRDefault="003F5AFC" w:rsidP="006C29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б) 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1.2 «Административное устройство муниципального образования. Границы муниципального образования»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«16558,36 га» заменить словами «</w:t>
      </w:r>
      <w:r w:rsidR="000C1FAF" w:rsidRPr="002C0AA6">
        <w:rPr>
          <w:rFonts w:ascii="Times New Roman" w:eastAsia="Calibri" w:hAnsi="Times New Roman" w:cs="Times New Roman"/>
          <w:kern w:val="2"/>
          <w:sz w:val="28"/>
          <w:szCs w:val="28"/>
        </w:rPr>
        <w:t>16380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га»;</w:t>
      </w:r>
      <w:bookmarkStart w:id="8" w:name="_Hlk184215842"/>
    </w:p>
    <w:bookmarkEnd w:id="8"/>
    <w:p w14:paraId="0C16156F" w14:textId="187C3322" w:rsidR="003F5AFC" w:rsidRPr="002C0AA6" w:rsidRDefault="009200D7" w:rsidP="003F5AF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в) 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1.3 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«Природные условия и ресурсы»:</w:t>
      </w:r>
    </w:p>
    <w:p w14:paraId="057E7000" w14:textId="610CFF41" w:rsidR="005E7042" w:rsidRPr="002C0AA6" w:rsidRDefault="008F5D9F" w:rsidP="003F5AF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первом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«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Климатическая характеристика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6C29DB" w:rsidRPr="002C0AA6">
        <w:rPr>
          <w:rFonts w:ascii="Times New Roman" w:eastAsia="Calibri" w:hAnsi="Times New Roman" w:cs="Times New Roman"/>
          <w:kern w:val="2"/>
          <w:sz w:val="28"/>
          <w:szCs w:val="28"/>
        </w:rPr>
        <w:t>слова «так же как Медвенского района и всей Курской области» исключить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19ED2BD" w14:textId="274D65BA" w:rsidR="003F5AFC" w:rsidRPr="002C0AA6" w:rsidRDefault="003F5AFC" w:rsidP="003F5AF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r w:rsidR="00600253" w:rsidRPr="002C0AA6">
        <w:rPr>
          <w:rFonts w:ascii="Times New Roman" w:eastAsia="Calibri" w:hAnsi="Times New Roman" w:cs="Times New Roman"/>
          <w:kern w:val="2"/>
          <w:sz w:val="28"/>
          <w:szCs w:val="28"/>
        </w:rPr>
        <w:t>Полезные ископаемые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» изложить в следующей редакции:</w:t>
      </w:r>
    </w:p>
    <w:p w14:paraId="25077B99" w14:textId="77777777" w:rsidR="003F5AFC" w:rsidRPr="002C0AA6" w:rsidRDefault="003F5AFC" w:rsidP="001A5E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2C0AA6">
        <w:rPr>
          <w:rFonts w:ascii="Times New Roman" w:eastAsia="Calibri" w:hAnsi="Times New Roman"/>
          <w:b/>
          <w:bCs/>
          <w:kern w:val="2"/>
          <w:sz w:val="28"/>
          <w:szCs w:val="28"/>
        </w:rPr>
        <w:t>«Минерально-сырьевые ресурсы</w:t>
      </w:r>
    </w:p>
    <w:p w14:paraId="2B1D5561" w14:textId="77777777" w:rsidR="003F5AFC" w:rsidRPr="002C0AA6" w:rsidRDefault="003F5AFC" w:rsidP="003F5AF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</w:p>
    <w:p w14:paraId="2E90F0FB" w14:textId="13966FAB" w:rsidR="003F5AFC" w:rsidRPr="002C0AA6" w:rsidRDefault="00600253" w:rsidP="002A3B4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/>
          <w:kern w:val="2"/>
          <w:sz w:val="28"/>
          <w:szCs w:val="28"/>
        </w:rPr>
        <w:t>В</w:t>
      </w:r>
      <w:r w:rsidR="002A3B4E" w:rsidRPr="002C0AA6">
        <w:rPr>
          <w:rFonts w:ascii="Times New Roman" w:eastAsia="Calibri" w:hAnsi="Times New Roman"/>
          <w:kern w:val="2"/>
          <w:sz w:val="28"/>
          <w:szCs w:val="28"/>
        </w:rPr>
        <w:t xml:space="preserve"> границах муниципального образования «</w:t>
      </w:r>
      <w:r w:rsidRPr="002C0AA6">
        <w:rPr>
          <w:rFonts w:ascii="Times New Roman" w:eastAsia="Calibri" w:hAnsi="Times New Roman"/>
          <w:kern w:val="2"/>
          <w:sz w:val="28"/>
          <w:szCs w:val="28"/>
        </w:rPr>
        <w:t>Чермошнянский сельсовет» Медвенского</w:t>
      </w:r>
      <w:r w:rsidR="002A3B4E" w:rsidRPr="002C0AA6">
        <w:rPr>
          <w:rFonts w:ascii="Times New Roman" w:eastAsia="Calibri" w:hAnsi="Times New Roman"/>
          <w:kern w:val="2"/>
          <w:sz w:val="28"/>
          <w:szCs w:val="28"/>
        </w:rPr>
        <w:t xml:space="preserve"> района Курской области лицензии на пользование недрами (подземные воды с водоотбором не более 500 м</w:t>
      </w:r>
      <w:r w:rsidR="002A3B4E" w:rsidRPr="002C0AA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3</w:t>
      </w:r>
      <w:r w:rsidR="002A3B4E" w:rsidRPr="002C0AA6">
        <w:rPr>
          <w:rFonts w:ascii="Times New Roman" w:eastAsia="Calibri" w:hAnsi="Times New Roman"/>
          <w:kern w:val="2"/>
          <w:sz w:val="28"/>
          <w:szCs w:val="28"/>
        </w:rPr>
        <w:t xml:space="preserve"> в сутки) не зарегистрированы.</w:t>
      </w:r>
      <w:r w:rsidR="003F5AFC" w:rsidRPr="002C0AA6">
        <w:rPr>
          <w:rFonts w:ascii="Times New Roman" w:eastAsia="Calibri" w:hAnsi="Times New Roman"/>
          <w:kern w:val="2"/>
          <w:sz w:val="28"/>
          <w:szCs w:val="28"/>
        </w:rPr>
        <w:t>»;</w:t>
      </w:r>
    </w:p>
    <w:p w14:paraId="097995CB" w14:textId="18C33046" w:rsidR="003F5AFC" w:rsidRPr="002C0AA6" w:rsidRDefault="003F5AFC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3)</w:t>
      </w:r>
      <w:bookmarkStart w:id="9" w:name="_Hlk118797821"/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муниципального образования</w:t>
      </w:r>
      <w:r w:rsidR="008F6EF4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«Чермошнянский сельсовет» Медвенского района Курской области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»: </w:t>
      </w:r>
    </w:p>
    <w:p w14:paraId="18744099" w14:textId="77777777" w:rsidR="003F5AFC" w:rsidRPr="002C0AA6" w:rsidRDefault="003F5AFC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а) наименование раздела изложить в следующей редакции «2.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2008B3F5" w14:textId="27C141FD" w:rsidR="003F5AFC" w:rsidRPr="002C0AA6" w:rsidRDefault="00DB21FE" w:rsidP="003F5AFC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3F5AFC"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C523BE"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«Баланс земель»</w:t>
      </w:r>
      <w:r w:rsidR="003F5AFC"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подраздел</w:t>
      </w:r>
      <w:r w:rsidR="00C523BE"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</w:t>
      </w:r>
      <w:r w:rsidR="003F5AFC" w:rsidRPr="002C0AA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2.2 «Территориально-планировочная организация муниципального образования. Баланс земель территории муниципального образования» изложить в следующей редакции:</w:t>
      </w:r>
    </w:p>
    <w:p w14:paraId="73375CEE" w14:textId="77777777" w:rsidR="003F5AFC" w:rsidRPr="002C0AA6" w:rsidRDefault="003F5AFC" w:rsidP="003F5AFC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0" w:name="_Hlk119507830"/>
      <w:bookmarkStart w:id="11" w:name="_Hlk119507894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12" w:name="_Hlk119507813"/>
      <w:bookmarkStart w:id="13" w:name="_Hlk181283959"/>
      <w:r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2DF4FD90" w14:textId="77777777" w:rsidR="003F5AFC" w:rsidRPr="002C0AA6" w:rsidRDefault="003F5AFC" w:rsidP="003F5AF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30F85C" w14:textId="653570E6" w:rsidR="00D16F40" w:rsidRPr="002C0AA6" w:rsidRDefault="003F5AFC" w:rsidP="003213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14" w:name="_Hlk121838565"/>
      <w:bookmarkStart w:id="15" w:name="_Hlk120003882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C523BE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Чермошнянский сельсовет» Медвенского</w:t>
      </w:r>
      <w:r w:rsidR="00516BB9"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района </w:t>
      </w:r>
      <w:bookmarkEnd w:id="14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15"/>
      <w:r w:rsidRPr="002C0AA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16" w:name="_Hlk119508083"/>
      <w:bookmarkEnd w:id="10"/>
      <w:bookmarkEnd w:id="11"/>
      <w:bookmarkEnd w:id="12"/>
    </w:p>
    <w:p w14:paraId="00EAF856" w14:textId="77777777" w:rsidR="00C523BE" w:rsidRPr="002C0AA6" w:rsidRDefault="00C523BE" w:rsidP="003213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AEC88FF" w14:textId="2EA12259" w:rsidR="003F5AFC" w:rsidRPr="002C0AA6" w:rsidRDefault="003F5AFC" w:rsidP="003F5AF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7" w:name="_Hlk184215968"/>
      <w:r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</w:t>
      </w:r>
      <w:r w:rsidR="00C523BE"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 на 1</w:t>
      </w:r>
      <w:r w:rsidR="00516BB9"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531DD2"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декабря</w:t>
      </w:r>
      <w:r w:rsidRPr="002C0A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2024 года</w:t>
      </w:r>
    </w:p>
    <w:p w14:paraId="2F5060E0" w14:textId="77777777" w:rsidR="003F5AFC" w:rsidRPr="002C0AA6" w:rsidRDefault="003F5AFC" w:rsidP="003F5A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80"/>
        <w:gridCol w:w="1476"/>
      </w:tblGrid>
      <w:tr w:rsidR="00C523BE" w:rsidRPr="002C0AA6" w14:paraId="73412C92" w14:textId="77777777" w:rsidTr="00F017FE">
        <w:trPr>
          <w:cantSplit/>
          <w:trHeight w:val="252"/>
        </w:trPr>
        <w:tc>
          <w:tcPr>
            <w:tcW w:w="4176" w:type="pct"/>
            <w:vAlign w:val="center"/>
          </w:tcPr>
          <w:bookmarkEnd w:id="16"/>
          <w:p w14:paraId="7A954098" w14:textId="77777777" w:rsidR="00C523BE" w:rsidRPr="002C0AA6" w:rsidRDefault="00C523BE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24" w:type="pct"/>
            <w:vAlign w:val="center"/>
          </w:tcPr>
          <w:p w14:paraId="4ADBF48A" w14:textId="77777777" w:rsidR="00C523BE" w:rsidRPr="002C0AA6" w:rsidRDefault="00C523BE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C523BE" w:rsidRPr="002C0AA6" w14:paraId="0570E0D5" w14:textId="77777777" w:rsidTr="00F017FE">
        <w:trPr>
          <w:trHeight w:val="219"/>
        </w:trPr>
        <w:tc>
          <w:tcPr>
            <w:tcW w:w="4176" w:type="pct"/>
            <w:vAlign w:val="center"/>
          </w:tcPr>
          <w:p w14:paraId="2657C019" w14:textId="78A6E536" w:rsidR="00C523BE" w:rsidRPr="002C0AA6" w:rsidRDefault="00C523BE" w:rsidP="00C523B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Зона </w:t>
            </w:r>
            <w:r w:rsidR="00383F24"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</w:p>
        </w:tc>
        <w:tc>
          <w:tcPr>
            <w:tcW w:w="824" w:type="pct"/>
            <w:vAlign w:val="center"/>
          </w:tcPr>
          <w:p w14:paraId="0F7137A8" w14:textId="36289757" w:rsidR="00C523BE" w:rsidRPr="002C0AA6" w:rsidRDefault="00C523BE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93</w:t>
            </w:r>
            <w:r w:rsidR="00383F24"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7,10</w:t>
            </w:r>
          </w:p>
        </w:tc>
      </w:tr>
      <w:tr w:rsidR="00C523BE" w:rsidRPr="002C0AA6" w14:paraId="0B2F538A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566DF2B7" w14:textId="31BC2D63" w:rsidR="00C523BE" w:rsidRPr="002C0AA6" w:rsidRDefault="00383F24" w:rsidP="00C523B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24" w:type="pct"/>
            <w:vAlign w:val="center"/>
          </w:tcPr>
          <w:p w14:paraId="53053E2E" w14:textId="613AA0B1" w:rsidR="00C523BE" w:rsidRPr="002C0AA6" w:rsidRDefault="00383F24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10,28</w:t>
            </w:r>
          </w:p>
        </w:tc>
      </w:tr>
      <w:tr w:rsidR="00C523BE" w:rsidRPr="002C0AA6" w14:paraId="2B7D62E9" w14:textId="77777777" w:rsidTr="00F017FE">
        <w:trPr>
          <w:trHeight w:val="252"/>
        </w:trPr>
        <w:tc>
          <w:tcPr>
            <w:tcW w:w="4176" w:type="pct"/>
            <w:vAlign w:val="center"/>
          </w:tcPr>
          <w:p w14:paraId="31A48D08" w14:textId="77777777" w:rsidR="00C523BE" w:rsidRPr="002C0AA6" w:rsidRDefault="00C523BE" w:rsidP="00C523B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24" w:type="pct"/>
            <w:vAlign w:val="center"/>
          </w:tcPr>
          <w:p w14:paraId="10C332B7" w14:textId="49397D6B" w:rsidR="00C523BE" w:rsidRPr="002C0AA6" w:rsidRDefault="00383F24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14016,</w:t>
            </w:r>
            <w:r w:rsidR="00D114D1" w:rsidRPr="002C0AA6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80</w:t>
            </w:r>
          </w:p>
        </w:tc>
      </w:tr>
      <w:tr w:rsidR="00C523BE" w:rsidRPr="002C0AA6" w14:paraId="4C9A68E8" w14:textId="77777777" w:rsidTr="00F017FE">
        <w:trPr>
          <w:trHeight w:val="252"/>
        </w:trPr>
        <w:tc>
          <w:tcPr>
            <w:tcW w:w="4176" w:type="pct"/>
            <w:vAlign w:val="center"/>
          </w:tcPr>
          <w:p w14:paraId="0448429D" w14:textId="3B6CA228" w:rsidR="00C523BE" w:rsidRPr="002C0AA6" w:rsidRDefault="00C523BE" w:rsidP="00C523B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</w:t>
            </w:r>
            <w:r w:rsidR="00383F24"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х </w:t>
            </w: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угод</w:t>
            </w:r>
            <w:r w:rsidR="00383F24"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ий</w:t>
            </w:r>
          </w:p>
        </w:tc>
        <w:tc>
          <w:tcPr>
            <w:tcW w:w="824" w:type="pct"/>
            <w:vAlign w:val="center"/>
          </w:tcPr>
          <w:p w14:paraId="63303CD3" w14:textId="4FB99B06" w:rsidR="00C523BE" w:rsidRPr="002C0AA6" w:rsidRDefault="00383F24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13110,00</w:t>
            </w:r>
          </w:p>
        </w:tc>
      </w:tr>
      <w:tr w:rsidR="00C523BE" w:rsidRPr="002C0AA6" w14:paraId="796D449A" w14:textId="77777777" w:rsidTr="00F017FE">
        <w:trPr>
          <w:trHeight w:val="252"/>
        </w:trPr>
        <w:tc>
          <w:tcPr>
            <w:tcW w:w="4176" w:type="pct"/>
            <w:vAlign w:val="center"/>
          </w:tcPr>
          <w:p w14:paraId="5AB76897" w14:textId="154DD1DB" w:rsidR="00C523BE" w:rsidRPr="002C0AA6" w:rsidRDefault="00383F24" w:rsidP="00C523B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24" w:type="pct"/>
            <w:vAlign w:val="center"/>
          </w:tcPr>
          <w:p w14:paraId="493460AA" w14:textId="082FB9BD" w:rsidR="00C523BE" w:rsidRPr="002C0AA6" w:rsidRDefault="00383F24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135,90</w:t>
            </w:r>
          </w:p>
        </w:tc>
      </w:tr>
      <w:tr w:rsidR="00C523BE" w:rsidRPr="002C0AA6" w14:paraId="2567C390" w14:textId="77777777" w:rsidTr="00F017FE">
        <w:trPr>
          <w:trHeight w:val="252"/>
        </w:trPr>
        <w:tc>
          <w:tcPr>
            <w:tcW w:w="4176" w:type="pct"/>
            <w:vAlign w:val="center"/>
          </w:tcPr>
          <w:p w14:paraId="6FEDC8E5" w14:textId="29F53AD7" w:rsidR="00C523BE" w:rsidRPr="002C0AA6" w:rsidRDefault="00C523BE" w:rsidP="00C523B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24" w:type="pct"/>
            <w:vAlign w:val="center"/>
          </w:tcPr>
          <w:p w14:paraId="1040EA43" w14:textId="4F696475" w:rsidR="00C523BE" w:rsidRPr="002C0AA6" w:rsidRDefault="00383F24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622,90</w:t>
            </w:r>
          </w:p>
        </w:tc>
      </w:tr>
      <w:tr w:rsidR="00C523BE" w:rsidRPr="002C0AA6" w14:paraId="2939ECD2" w14:textId="77777777" w:rsidTr="00F017FE">
        <w:trPr>
          <w:trHeight w:val="252"/>
        </w:trPr>
        <w:tc>
          <w:tcPr>
            <w:tcW w:w="4176" w:type="pct"/>
            <w:vAlign w:val="center"/>
          </w:tcPr>
          <w:p w14:paraId="18C64022" w14:textId="77777777" w:rsidR="00C523BE" w:rsidRPr="002C0AA6" w:rsidRDefault="00C523BE" w:rsidP="00C523B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24" w:type="pct"/>
            <w:vAlign w:val="center"/>
          </w:tcPr>
          <w:p w14:paraId="08972382" w14:textId="2D22A104" w:rsidR="00C523BE" w:rsidRPr="002C0AA6" w:rsidRDefault="00383F24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148,00</w:t>
            </w:r>
          </w:p>
        </w:tc>
      </w:tr>
      <w:tr w:rsidR="00C523BE" w:rsidRPr="002C0AA6" w14:paraId="5C711B61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2E3F0FC7" w14:textId="77777777" w:rsidR="00C523BE" w:rsidRPr="002C0AA6" w:rsidRDefault="00C523BE" w:rsidP="00C523B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24" w:type="pct"/>
            <w:vAlign w:val="center"/>
          </w:tcPr>
          <w:p w14:paraId="444D16D1" w14:textId="58D5028E" w:rsidR="00C523BE" w:rsidRPr="002C0AA6" w:rsidRDefault="007A1606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343,26</w:t>
            </w:r>
          </w:p>
        </w:tc>
      </w:tr>
      <w:tr w:rsidR="00383F24" w:rsidRPr="002C0AA6" w14:paraId="4C51D647" w14:textId="77777777" w:rsidTr="00F017FE">
        <w:trPr>
          <w:trHeight w:val="178"/>
        </w:trPr>
        <w:tc>
          <w:tcPr>
            <w:tcW w:w="4176" w:type="pct"/>
            <w:vAlign w:val="center"/>
          </w:tcPr>
          <w:p w14:paraId="7A3C2C4C" w14:textId="7752CF15" w:rsidR="00383F24" w:rsidRPr="002C0AA6" w:rsidRDefault="007A1606" w:rsidP="00C523B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24" w:type="pct"/>
            <w:vAlign w:val="center"/>
          </w:tcPr>
          <w:p w14:paraId="717C6594" w14:textId="2365FB04" w:rsidR="00383F24" w:rsidRPr="002C0AA6" w:rsidRDefault="001C1ACB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338,90</w:t>
            </w:r>
          </w:p>
        </w:tc>
      </w:tr>
      <w:tr w:rsidR="007A1606" w:rsidRPr="002C0AA6" w14:paraId="1D4E3DD7" w14:textId="77777777" w:rsidTr="00F017FE">
        <w:trPr>
          <w:trHeight w:val="178"/>
        </w:trPr>
        <w:tc>
          <w:tcPr>
            <w:tcW w:w="4176" w:type="pct"/>
            <w:vAlign w:val="center"/>
          </w:tcPr>
          <w:p w14:paraId="09777B6A" w14:textId="1F092FAE" w:rsidR="007A1606" w:rsidRPr="002C0AA6" w:rsidRDefault="007A1606" w:rsidP="00C523B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городских лесов</w:t>
            </w:r>
          </w:p>
        </w:tc>
        <w:tc>
          <w:tcPr>
            <w:tcW w:w="824" w:type="pct"/>
            <w:vAlign w:val="center"/>
          </w:tcPr>
          <w:p w14:paraId="47C64B94" w14:textId="2F57AC01" w:rsidR="007A1606" w:rsidRPr="002C0AA6" w:rsidRDefault="007A1606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4,36</w:t>
            </w:r>
          </w:p>
        </w:tc>
      </w:tr>
      <w:tr w:rsidR="005B58C3" w:rsidRPr="002C0AA6" w14:paraId="3E1C6D21" w14:textId="77777777" w:rsidTr="00F017FE">
        <w:trPr>
          <w:trHeight w:val="178"/>
        </w:trPr>
        <w:tc>
          <w:tcPr>
            <w:tcW w:w="4176" w:type="pct"/>
            <w:vAlign w:val="center"/>
          </w:tcPr>
          <w:p w14:paraId="43ACC2B1" w14:textId="447A1CA2" w:rsidR="005B58C3" w:rsidRPr="002C0AA6" w:rsidRDefault="005B58C3" w:rsidP="00C523B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лесного фонда</w:t>
            </w:r>
          </w:p>
        </w:tc>
        <w:tc>
          <w:tcPr>
            <w:tcW w:w="824" w:type="pct"/>
            <w:vAlign w:val="center"/>
          </w:tcPr>
          <w:p w14:paraId="55B5E4EE" w14:textId="0728F2A8" w:rsidR="005B58C3" w:rsidRPr="002C0AA6" w:rsidRDefault="005B58C3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898,65</w:t>
            </w:r>
          </w:p>
        </w:tc>
      </w:tr>
      <w:tr w:rsidR="00C523BE" w:rsidRPr="002C0AA6" w14:paraId="5AD37E41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5BFB3C9E" w14:textId="335ED592" w:rsidR="00C523BE" w:rsidRPr="002C0AA6" w:rsidRDefault="007A1606" w:rsidP="005B58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Контура лесных участков в картографических материалах соответствуют сведениям по Обоянскому лесничеству, внесенных в ЕГРН с реестровым номером 46:00-6.65</w:t>
            </w:r>
          </w:p>
        </w:tc>
        <w:tc>
          <w:tcPr>
            <w:tcW w:w="824" w:type="pct"/>
            <w:vAlign w:val="center"/>
          </w:tcPr>
          <w:p w14:paraId="5051526A" w14:textId="2E703DAE" w:rsidR="00C523BE" w:rsidRPr="002C0AA6" w:rsidRDefault="00C772B2" w:rsidP="00C523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835,90</w:t>
            </w:r>
          </w:p>
        </w:tc>
      </w:tr>
      <w:tr w:rsidR="00B10D1A" w:rsidRPr="002C0AA6" w14:paraId="12DD5EEF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0902C2AE" w14:textId="34366F08" w:rsidR="00B10D1A" w:rsidRPr="002C0AA6" w:rsidRDefault="00B10D1A" w:rsidP="005B58C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Контура лесных участков в картографических материалах соответствуют пространственным данным по лесному фонду, предоставленным ФГБУ</w:t>
            </w:r>
            <w:r w:rsidR="005B58C3"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 </w:t>
            </w: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«Рослесинфорг» от 05.10.2021 № 01/04-51</w:t>
            </w:r>
            <w:r w:rsidR="005B58C3"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824" w:type="pct"/>
            <w:vAlign w:val="center"/>
          </w:tcPr>
          <w:p w14:paraId="49F338F8" w14:textId="514F2B5B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62,75</w:t>
            </w:r>
          </w:p>
        </w:tc>
      </w:tr>
      <w:tr w:rsidR="00B10D1A" w:rsidRPr="002C0AA6" w14:paraId="606D8D83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7E9F63F8" w14:textId="0375A53A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24" w:type="pct"/>
            <w:vAlign w:val="center"/>
          </w:tcPr>
          <w:p w14:paraId="43CB1190" w14:textId="5D8D34D3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4,58</w:t>
            </w:r>
          </w:p>
        </w:tc>
      </w:tr>
      <w:tr w:rsidR="00B10D1A" w:rsidRPr="002C0AA6" w14:paraId="366BB676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65DAD060" w14:textId="77777777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</w:t>
            </w:r>
          </w:p>
        </w:tc>
        <w:tc>
          <w:tcPr>
            <w:tcW w:w="824" w:type="pct"/>
            <w:vAlign w:val="center"/>
          </w:tcPr>
          <w:p w14:paraId="1678E166" w14:textId="0A43C638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157,03</w:t>
            </w:r>
          </w:p>
        </w:tc>
      </w:tr>
      <w:tr w:rsidR="00B10D1A" w:rsidRPr="002C0AA6" w14:paraId="531942F1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5D438D61" w14:textId="77777777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24" w:type="pct"/>
            <w:vAlign w:val="center"/>
          </w:tcPr>
          <w:p w14:paraId="0393AB24" w14:textId="46846C30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73,27</w:t>
            </w:r>
          </w:p>
        </w:tc>
      </w:tr>
      <w:tr w:rsidR="00B10D1A" w:rsidRPr="002C0AA6" w14:paraId="106BE033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0B2A009B" w14:textId="77777777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24" w:type="pct"/>
            <w:vAlign w:val="center"/>
          </w:tcPr>
          <w:p w14:paraId="6565E0BF" w14:textId="3F91AA41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11,90</w:t>
            </w:r>
          </w:p>
        </w:tc>
      </w:tr>
      <w:tr w:rsidR="00B10D1A" w:rsidRPr="002C0AA6" w14:paraId="5F84EC97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1584ABB8" w14:textId="77777777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24" w:type="pct"/>
            <w:vAlign w:val="center"/>
          </w:tcPr>
          <w:p w14:paraId="1DBC653F" w14:textId="249E57C4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71,86</w:t>
            </w:r>
          </w:p>
        </w:tc>
      </w:tr>
      <w:tr w:rsidR="00B10D1A" w:rsidRPr="002C0AA6" w14:paraId="30862D47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09753A5F" w14:textId="77777777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специального назначения</w:t>
            </w:r>
          </w:p>
        </w:tc>
        <w:tc>
          <w:tcPr>
            <w:tcW w:w="824" w:type="pct"/>
            <w:vAlign w:val="center"/>
          </w:tcPr>
          <w:p w14:paraId="714CF5FF" w14:textId="6D9236BA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10,33</w:t>
            </w:r>
          </w:p>
        </w:tc>
      </w:tr>
      <w:tr w:rsidR="00B10D1A" w:rsidRPr="002C0AA6" w14:paraId="4A25F1FE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2683B72A" w14:textId="77777777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кладбищ</w:t>
            </w:r>
          </w:p>
        </w:tc>
        <w:tc>
          <w:tcPr>
            <w:tcW w:w="824" w:type="pct"/>
            <w:vAlign w:val="center"/>
          </w:tcPr>
          <w:p w14:paraId="26168CD8" w14:textId="7DA35532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10,20</w:t>
            </w:r>
          </w:p>
        </w:tc>
      </w:tr>
      <w:tr w:rsidR="00B10D1A" w:rsidRPr="002C0AA6" w14:paraId="135EDC47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2CC1679B" w14:textId="7F5BBC83" w:rsidR="00B10D1A" w:rsidRPr="002C0AA6" w:rsidRDefault="00B10D1A" w:rsidP="00B10D1A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Зона специального назначения (скотомогильник)</w:t>
            </w:r>
          </w:p>
        </w:tc>
        <w:tc>
          <w:tcPr>
            <w:tcW w:w="824" w:type="pct"/>
            <w:vAlign w:val="center"/>
          </w:tcPr>
          <w:p w14:paraId="12B05FFB" w14:textId="104E7E4C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sz w:val="20"/>
                <w:szCs w:val="20"/>
              </w:rPr>
              <w:t>0,13</w:t>
            </w:r>
          </w:p>
        </w:tc>
      </w:tr>
      <w:tr w:rsidR="00B10D1A" w:rsidRPr="002C0AA6" w14:paraId="27F66D39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39355D32" w14:textId="0534FA59" w:rsidR="00B10D1A" w:rsidRPr="002C0AA6" w:rsidRDefault="00B10D1A" w:rsidP="00B10D1A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Производственная зона </w:t>
            </w:r>
            <w:r w:rsidR="00712756"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III</w:t>
            </w: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- </w:t>
            </w: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V</w:t>
            </w: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класс опасности объекта</w:t>
            </w:r>
          </w:p>
        </w:tc>
        <w:tc>
          <w:tcPr>
            <w:tcW w:w="824" w:type="pct"/>
            <w:vAlign w:val="center"/>
          </w:tcPr>
          <w:p w14:paraId="4F4512FE" w14:textId="7AFF4213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2,01</w:t>
            </w:r>
          </w:p>
        </w:tc>
      </w:tr>
      <w:tr w:rsidR="00B10D1A" w:rsidRPr="002C0AA6" w14:paraId="092E5584" w14:textId="77777777" w:rsidTr="00F017FE">
        <w:trPr>
          <w:trHeight w:val="70"/>
        </w:trPr>
        <w:tc>
          <w:tcPr>
            <w:tcW w:w="4176" w:type="pct"/>
            <w:vAlign w:val="center"/>
          </w:tcPr>
          <w:p w14:paraId="33C8DA1B" w14:textId="77777777" w:rsidR="00B10D1A" w:rsidRPr="002C0AA6" w:rsidRDefault="00B10D1A" w:rsidP="00B10D1A">
            <w:pPr>
              <w:widowControl w:val="0"/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24" w:type="pct"/>
            <w:vAlign w:val="center"/>
          </w:tcPr>
          <w:p w14:paraId="3B6412B4" w14:textId="57F8033C" w:rsidR="00B10D1A" w:rsidRPr="002C0AA6" w:rsidRDefault="00B10D1A" w:rsidP="00B10D1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2C0AA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16380,00</w:t>
            </w:r>
          </w:p>
        </w:tc>
      </w:tr>
    </w:tbl>
    <w:p w14:paraId="7D7F731D" w14:textId="77777777" w:rsidR="003F5AFC" w:rsidRPr="002C0AA6" w:rsidRDefault="003F5AFC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1D701699" w14:textId="7C87AB03" w:rsidR="003F5AFC" w:rsidRPr="002C0AA6" w:rsidRDefault="003F5AFC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Общая площадь земель в границах муниципального образования «</w:t>
      </w:r>
      <w:r w:rsidR="00B52AFC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Чермошнянский сельсовет» Медвенского</w:t>
      </w:r>
      <w:r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района Курской области составляет </w:t>
      </w:r>
      <w:r w:rsidR="00B52AFC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16</w:t>
      </w:r>
      <w:r w:rsidR="007A1606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380</w:t>
      </w:r>
      <w:r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га. Наибольший удельный вес в структуре земельного </w:t>
      </w:r>
      <w:r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lastRenderedPageBreak/>
        <w:t xml:space="preserve">фонда </w:t>
      </w:r>
      <w:r w:rsidR="00B52AFC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занимают зоны сельскохозяйственного назначения – 14</w:t>
      </w:r>
      <w:r w:rsidR="007A1606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016,98</w:t>
      </w:r>
      <w:r w:rsidR="00B52AFC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 (85,</w:t>
      </w:r>
      <w:r w:rsidR="007A1606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5</w:t>
      </w:r>
      <w:r w:rsidR="00B52AFC"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%)</w:t>
      </w:r>
      <w:r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.</w:t>
      </w:r>
      <w:bookmarkEnd w:id="17"/>
      <w:r w:rsidRPr="002C0AA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»;</w:t>
      </w:r>
    </w:p>
    <w:bookmarkEnd w:id="13"/>
    <w:p w14:paraId="701FB72F" w14:textId="586C6C29" w:rsidR="003F5AFC" w:rsidRPr="002C0AA6" w:rsidRDefault="00050F15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Население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26D55BE1" w14:textId="157C807C" w:rsidR="003F5AFC" w:rsidRPr="002C0AA6" w:rsidRDefault="00050F15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абзацы первый - второй исключить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4E9D5B9C" w14:textId="1E037E21" w:rsidR="00050F15" w:rsidRPr="002C0AA6" w:rsidRDefault="00050F15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рисунок «Динамика численности населения Медвенского района и Курской области» исключить;</w:t>
      </w:r>
    </w:p>
    <w:p w14:paraId="36D1FA01" w14:textId="79251C6C" w:rsidR="00050F15" w:rsidRPr="002C0AA6" w:rsidRDefault="003F4F8E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абзацы второй - восьмой после рисунка «Динамика важнейших демографических показателей Российской Федерации в динамике до 2019 года (по оценке ЦМАКП)» исключить;</w:t>
      </w:r>
    </w:p>
    <w:p w14:paraId="36CBC8E5" w14:textId="7F46E243" w:rsidR="003F5AFC" w:rsidRPr="002C0AA6" w:rsidRDefault="00B91607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2.6 «Система культурно-бытового обслуживания»:</w:t>
      </w:r>
    </w:p>
    <w:p w14:paraId="17A6D4E3" w14:textId="6F3A0E25" w:rsidR="003F5AFC" w:rsidRPr="002C0AA6" w:rsidRDefault="003F5AFC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r w:rsidR="00310F20" w:rsidRPr="002C0AA6">
        <w:rPr>
          <w:rFonts w:ascii="Times New Roman" w:eastAsia="Calibri" w:hAnsi="Times New Roman" w:cs="Times New Roman"/>
          <w:kern w:val="2"/>
          <w:sz w:val="28"/>
          <w:szCs w:val="28"/>
        </w:rPr>
        <w:t>Общеобразовательные организации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E66EED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528EE153" w14:textId="4AA33000" w:rsidR="003F5AFC" w:rsidRPr="002C0AA6" w:rsidRDefault="00310F20" w:rsidP="00310F2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3F5AFC" w:rsidRPr="002C0AA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 образования</w:t>
      </w:r>
    </w:p>
    <w:p w14:paraId="4E671CDF" w14:textId="77777777" w:rsidR="003F5AFC" w:rsidRPr="002C0AA6" w:rsidRDefault="003F5AFC" w:rsidP="001E72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7B6EA3B" w14:textId="1CA8515F" w:rsidR="001E726B" w:rsidRPr="002C0AA6" w:rsidRDefault="001E726B" w:rsidP="001E72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8" w:name="_Hlk161413496"/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r w:rsidR="00310F20" w:rsidRPr="002C0AA6">
        <w:rPr>
          <w:rFonts w:ascii="Times New Roman" w:eastAsia="Calibri" w:hAnsi="Times New Roman" w:cs="Times New Roman"/>
          <w:kern w:val="2"/>
          <w:sz w:val="28"/>
          <w:szCs w:val="28"/>
        </w:rPr>
        <w:t>Чермошнянский сельсовет» Медвенского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по состоянию на 01.01.2024 </w:t>
      </w:r>
      <w:r w:rsidR="00C307EA" w:rsidRPr="002C0AA6">
        <w:rPr>
          <w:rFonts w:ascii="Times New Roman" w:eastAsia="Calibri" w:hAnsi="Times New Roman" w:cs="Times New Roman"/>
          <w:kern w:val="2"/>
          <w:sz w:val="28"/>
          <w:szCs w:val="28"/>
        </w:rPr>
        <w:t>функционируют 2</w:t>
      </w:r>
      <w:r w:rsidR="00C50A19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общеобразовательные организации.</w:t>
      </w:r>
    </w:p>
    <w:p w14:paraId="5476DDD0" w14:textId="0C003C4F" w:rsidR="003F5AFC" w:rsidRPr="002C0AA6" w:rsidRDefault="001E726B" w:rsidP="001E72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«</w:t>
      </w:r>
      <w:r w:rsidR="006E5790" w:rsidRPr="002C0AA6">
        <w:rPr>
          <w:rFonts w:ascii="Times New Roman" w:eastAsia="Calibri" w:hAnsi="Times New Roman" w:cs="Times New Roman"/>
          <w:kern w:val="2"/>
          <w:sz w:val="28"/>
          <w:szCs w:val="28"/>
        </w:rPr>
        <w:t>Чермошнянский сельсовет» Медвенского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должно быть обеспечено дошкольными образовательными организациями на </w:t>
      </w:r>
      <w:r w:rsidR="006E5790" w:rsidRPr="002C0AA6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="00C50A19" w:rsidRPr="002C0AA6"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 и общеобразовательными организациями на </w:t>
      </w:r>
      <w:r w:rsidR="006E5790" w:rsidRPr="002C0AA6">
        <w:rPr>
          <w:rFonts w:ascii="Times New Roman" w:eastAsia="Calibri" w:hAnsi="Times New Roman" w:cs="Times New Roman"/>
          <w:kern w:val="2"/>
          <w:sz w:val="28"/>
          <w:szCs w:val="28"/>
        </w:rPr>
        <w:t>80</w:t>
      </w:r>
      <w:r w:rsidR="00C50A19" w:rsidRPr="002C0AA6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мест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DDBD850" w14:textId="6AF646B1" w:rsidR="00310F20" w:rsidRPr="002C0AA6" w:rsidRDefault="00310F20" w:rsidP="001E72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19" w:name="_Hlk161413470"/>
      <w:r w:rsidRPr="002C0AA6">
        <w:rPr>
          <w:rFonts w:ascii="Times New Roman" w:eastAsia="Calibri" w:hAnsi="Times New Roman" w:cs="Times New Roman"/>
          <w:b/>
          <w:bCs/>
          <w:sz w:val="28"/>
          <w:szCs w:val="28"/>
        </w:rPr>
        <w:t>Генеральным планом на расчетный срок (до 2040 г.) предлагается:</w:t>
      </w:r>
    </w:p>
    <w:p w14:paraId="58EA1E8B" w14:textId="44294410" w:rsidR="00310F20" w:rsidRPr="002C0AA6" w:rsidRDefault="00310F20" w:rsidP="001E72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0AA6"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r w:rsidR="00F425F0" w:rsidRPr="002C0AA6">
        <w:rPr>
          <w:rFonts w:ascii="Times New Roman" w:eastAsia="Calibri" w:hAnsi="Times New Roman" w:cs="Times New Roman"/>
          <w:sz w:val="28"/>
          <w:szCs w:val="28"/>
        </w:rPr>
        <w:t xml:space="preserve">2-х </w:t>
      </w:r>
      <w:r w:rsidRPr="002C0AA6">
        <w:rPr>
          <w:rFonts w:ascii="Times New Roman" w:eastAsia="Calibri" w:hAnsi="Times New Roman" w:cs="Times New Roman"/>
          <w:sz w:val="28"/>
          <w:szCs w:val="28"/>
        </w:rPr>
        <w:t>дошкольных образовательных организаций в с.</w:t>
      </w:r>
      <w:r w:rsidR="00965892" w:rsidRPr="002C0AA6">
        <w:rPr>
          <w:rFonts w:ascii="Times New Roman" w:eastAsia="Calibri" w:hAnsi="Times New Roman" w:cs="Times New Roman"/>
          <w:sz w:val="28"/>
          <w:szCs w:val="28"/>
        </w:rPr>
        <w:t> </w:t>
      </w:r>
      <w:r w:rsidRPr="002C0AA6">
        <w:rPr>
          <w:rFonts w:ascii="Times New Roman" w:eastAsia="Calibri" w:hAnsi="Times New Roman" w:cs="Times New Roman"/>
          <w:sz w:val="28"/>
          <w:szCs w:val="28"/>
        </w:rPr>
        <w:t>Чермошное</w:t>
      </w:r>
      <w:r w:rsidR="00965892" w:rsidRPr="002C0AA6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Pr="002C0AA6">
        <w:rPr>
          <w:rFonts w:ascii="Times New Roman" w:eastAsia="Calibri" w:hAnsi="Times New Roman" w:cs="Times New Roman"/>
          <w:sz w:val="28"/>
          <w:szCs w:val="28"/>
        </w:rPr>
        <w:t>с. В</w:t>
      </w:r>
      <w:r w:rsidR="00C307EA" w:rsidRPr="002C0AA6">
        <w:rPr>
          <w:rFonts w:ascii="Times New Roman" w:eastAsia="Calibri" w:hAnsi="Times New Roman" w:cs="Times New Roman"/>
          <w:sz w:val="28"/>
          <w:szCs w:val="28"/>
        </w:rPr>
        <w:t>ышний</w:t>
      </w:r>
      <w:r w:rsidRPr="002C0AA6">
        <w:rPr>
          <w:rFonts w:ascii="Times New Roman" w:eastAsia="Calibri" w:hAnsi="Times New Roman" w:cs="Times New Roman"/>
          <w:sz w:val="28"/>
          <w:szCs w:val="28"/>
        </w:rPr>
        <w:t xml:space="preserve"> Дубовец.»;</w:t>
      </w:r>
    </w:p>
    <w:p w14:paraId="23FECE31" w14:textId="32679FE2" w:rsidR="008B37AD" w:rsidRPr="002C0AA6" w:rsidRDefault="00605AEA" w:rsidP="003F5A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0" w:name="_Hlk134112450"/>
      <w:bookmarkEnd w:id="18"/>
      <w:bookmarkEnd w:id="19"/>
      <w:bookmarkEnd w:id="9"/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="008B37AD" w:rsidRPr="002C0AA6">
        <w:rPr>
          <w:rFonts w:ascii="Times New Roman" w:eastAsia="Calibri" w:hAnsi="Times New Roman" w:cs="Times New Roman"/>
          <w:kern w:val="2"/>
          <w:sz w:val="28"/>
          <w:szCs w:val="28"/>
        </w:rPr>
        <w:t>) Карту современного использования территории</w:t>
      </w: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, Карту использования территории с отображением зон с особыми условиями использования территорий следующего содержания</w:t>
      </w:r>
      <w:r w:rsidR="008B37AD" w:rsidRPr="002C0AA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34D16C9E" w14:textId="77777777" w:rsidR="00D668DB" w:rsidRPr="002C0AA6" w:rsidRDefault="00D668DB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293C24E7" w14:textId="5D94E992" w:rsidR="008B37AD" w:rsidRPr="002C0AA6" w:rsidRDefault="008B37AD" w:rsidP="008B37AD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«Карта современного использования территории</w:t>
      </w:r>
    </w:p>
    <w:p w14:paraId="6AA2AC4C" w14:textId="77777777" w:rsidR="008B37AD" w:rsidRDefault="008B37AD" w:rsidP="008B37AD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E2A903B" w14:textId="1C8580DB" w:rsidR="002C0AA6" w:rsidRPr="002C0AA6" w:rsidRDefault="002C0AA6" w:rsidP="008B37AD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noProof/>
          <w:kern w:val="2"/>
          <w:sz w:val="28"/>
          <w:szCs w:val="28"/>
        </w:rPr>
        <w:drawing>
          <wp:inline distT="0" distB="0" distL="0" distR="0" wp14:anchorId="48AD20D5" wp14:editId="3A59BA14">
            <wp:extent cx="4991100" cy="3789957"/>
            <wp:effectExtent l="0" t="0" r="0" b="1270"/>
            <wp:docPr id="12525734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73470" name="Рисунок 125257347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908" cy="379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47FA9" w14:textId="2CBD4515" w:rsidR="008B37AD" w:rsidRPr="002C0AA6" w:rsidRDefault="008B37AD" w:rsidP="008B37AD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5F1999C0" w14:textId="77777777" w:rsidR="00605AEA" w:rsidRPr="002C0AA6" w:rsidRDefault="00605AEA" w:rsidP="00605AEA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</w:p>
    <w:p w14:paraId="742C4B5D" w14:textId="77777777" w:rsidR="00605AEA" w:rsidRPr="002C0AA6" w:rsidRDefault="00605AEA" w:rsidP="00605AEA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2542F36" w14:textId="018F4F6F" w:rsidR="00605AEA" w:rsidRPr="002C0AA6" w:rsidRDefault="002C0AA6" w:rsidP="00605AEA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noProof/>
          <w:kern w:val="2"/>
          <w:sz w:val="28"/>
          <w:szCs w:val="28"/>
        </w:rPr>
        <w:drawing>
          <wp:inline distT="0" distB="0" distL="0" distR="0" wp14:anchorId="71E6F89D" wp14:editId="79650C3B">
            <wp:extent cx="5659650" cy="3971925"/>
            <wp:effectExtent l="0" t="0" r="0" b="0"/>
            <wp:docPr id="1071580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58012" name="Рисунок 1071580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1372" cy="397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41158" w14:textId="0FA099F5" w:rsidR="00605AEA" w:rsidRPr="002C0AA6" w:rsidRDefault="00605AEA" w:rsidP="00605AEA">
      <w:pPr>
        <w:widowControl w:val="0"/>
        <w:tabs>
          <w:tab w:val="left" w:pos="709"/>
        </w:tabs>
        <w:spacing w:after="0" w:line="240" w:lineRule="auto"/>
        <w:ind w:right="-1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A7F76EA" w14:textId="091348DE" w:rsidR="003F5AFC" w:rsidRPr="002C0AA6" w:rsidRDefault="00605AEA" w:rsidP="003F5AF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0AA6">
        <w:rPr>
          <w:rFonts w:ascii="Times New Roman" w:eastAsia="Times New Roman" w:hAnsi="Times New Roman" w:cs="Times New Roman"/>
          <w:kern w:val="2"/>
          <w:sz w:val="28"/>
          <w:szCs w:val="28"/>
        </w:rPr>
        <w:lastRenderedPageBreak/>
        <w:t>5</w:t>
      </w:r>
      <w:r w:rsidR="003F5AFC" w:rsidRPr="002C0AA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дополнить </w:t>
      </w:r>
      <w:bookmarkEnd w:id="20"/>
      <w:r w:rsidR="003F5AFC" w:rsidRPr="002C0AA6">
        <w:rPr>
          <w:rFonts w:ascii="Times New Roman" w:eastAsia="Times New Roman" w:hAnsi="Times New Roman" w:cs="Times New Roman"/>
          <w:kern w:val="2"/>
          <w:sz w:val="28"/>
          <w:szCs w:val="28"/>
        </w:rPr>
        <w:t>Картой объектов транспортной и инженерной инфраструктур</w:t>
      </w:r>
      <w:r w:rsidR="00914A60" w:rsidRPr="002C0AA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следующего содержания</w:t>
      </w:r>
      <w:r w:rsidR="003F5AFC" w:rsidRPr="002C0AA6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p w14:paraId="7CCD3B5E" w14:textId="37686ABB" w:rsidR="003F5AFC" w:rsidRPr="002C0AA6" w:rsidRDefault="008B37AD" w:rsidP="003F5AF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3F5AFC" w:rsidRPr="002C0AA6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</w:t>
      </w:r>
    </w:p>
    <w:p w14:paraId="686B8799" w14:textId="77777777" w:rsidR="003F5AFC" w:rsidRPr="002C0AA6" w:rsidRDefault="003F5AFC" w:rsidP="003F5AF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03DDB91" w14:textId="68AB7239" w:rsidR="003F5AFC" w:rsidRPr="002C0AA6" w:rsidRDefault="002C0AA6" w:rsidP="003F5AF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noProof/>
          <w:kern w:val="2"/>
          <w:sz w:val="28"/>
          <w:szCs w:val="28"/>
        </w:rPr>
        <w:drawing>
          <wp:inline distT="0" distB="0" distL="0" distR="0" wp14:anchorId="1449E1BB" wp14:editId="3B0A8154">
            <wp:extent cx="5760085" cy="4037965"/>
            <wp:effectExtent l="0" t="0" r="0" b="635"/>
            <wp:docPr id="17584302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430213" name="Рисунок 175843021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3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6C1A7" w14:textId="62663331" w:rsidR="00FC29B5" w:rsidRPr="0064477B" w:rsidRDefault="00605AEA" w:rsidP="00605AEA">
      <w:pPr>
        <w:widowControl w:val="0"/>
        <w:tabs>
          <w:tab w:val="left" w:pos="709"/>
        </w:tabs>
        <w:spacing w:after="0" w:line="240" w:lineRule="auto"/>
        <w:ind w:right="-1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0AA6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64477B" w:rsidRPr="002C0AA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sectPr w:rsidR="00FC29B5" w:rsidRPr="0064477B" w:rsidSect="00965892">
      <w:headerReference w:type="default" r:id="rId13"/>
      <w:headerReference w:type="first" r:id="rId14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68DAE" w14:textId="77777777" w:rsidR="00136D3E" w:rsidRDefault="00136D3E" w:rsidP="003E1B03">
      <w:pPr>
        <w:spacing w:after="0" w:line="240" w:lineRule="auto"/>
      </w:pPr>
      <w:r>
        <w:separator/>
      </w:r>
    </w:p>
  </w:endnote>
  <w:endnote w:type="continuationSeparator" w:id="0">
    <w:p w14:paraId="4CF94AC8" w14:textId="77777777" w:rsidR="00136D3E" w:rsidRDefault="00136D3E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3D58BD" w14:textId="77777777" w:rsidR="00136D3E" w:rsidRDefault="00136D3E" w:rsidP="003E1B03">
      <w:pPr>
        <w:spacing w:after="0" w:line="240" w:lineRule="auto"/>
      </w:pPr>
      <w:r>
        <w:separator/>
      </w:r>
    </w:p>
  </w:footnote>
  <w:footnote w:type="continuationSeparator" w:id="0">
    <w:p w14:paraId="0C460296" w14:textId="77777777" w:rsidR="00136D3E" w:rsidRDefault="00136D3E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108B6E58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51F4F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3869855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4F798047" w14:textId="77777777" w:rsidR="000E2DD0" w:rsidRPr="00E7342C" w:rsidRDefault="000E2DD0" w:rsidP="006D5276">
        <w:pPr>
          <w:pStyle w:val="a5"/>
          <w:jc w:val="center"/>
          <w:rPr>
            <w:rFonts w:ascii="Times New Roman" w:hAnsi="Times New Roman" w:cs="Times New Roman"/>
            <w:sz w:val="24"/>
          </w:rPr>
        </w:pPr>
        <w:r w:rsidRPr="00E7342C">
          <w:rPr>
            <w:rFonts w:ascii="Times New Roman" w:hAnsi="Times New Roman" w:cs="Times New Roman"/>
            <w:sz w:val="24"/>
          </w:rPr>
          <w:fldChar w:fldCharType="begin"/>
        </w:r>
        <w:r w:rsidRPr="00E7342C">
          <w:rPr>
            <w:rFonts w:ascii="Times New Roman" w:hAnsi="Times New Roman" w:cs="Times New Roman"/>
            <w:sz w:val="24"/>
          </w:rPr>
          <w:instrText>PAGE   \* MERGEFORMAT</w:instrText>
        </w:r>
        <w:r w:rsidRPr="00E7342C">
          <w:rPr>
            <w:rFonts w:ascii="Times New Roman" w:hAnsi="Times New Roman" w:cs="Times New Roman"/>
            <w:sz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</w:rPr>
          <w:t>28</w:t>
        </w:r>
        <w:r w:rsidRPr="00E7342C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DC04A2" w14:textId="0EEB3DFF" w:rsidR="000E2DD0" w:rsidRPr="00E7342C" w:rsidRDefault="000E2DD0" w:rsidP="00965892">
    <w:pPr>
      <w:pStyle w:val="a5"/>
      <w:rPr>
        <w:rFonts w:ascii="Times New Roman" w:hAnsi="Times New Roman" w:cs="Times New Roman"/>
        <w:sz w:val="24"/>
      </w:rPr>
    </w:pPr>
  </w:p>
  <w:p w14:paraId="7BAA5DB1" w14:textId="77777777" w:rsidR="000E2DD0" w:rsidRDefault="000E2DD0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10" w15:restartNumberingAfterBreak="0">
    <w:nsid w:val="11D259CD"/>
    <w:multiLevelType w:val="hybridMultilevel"/>
    <w:tmpl w:val="C32858FE"/>
    <w:lvl w:ilvl="0" w:tplc="214485E8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1BF40E1E"/>
    <w:multiLevelType w:val="hybridMultilevel"/>
    <w:tmpl w:val="DB60A9EA"/>
    <w:lvl w:ilvl="0" w:tplc="B1045F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663203"/>
    <w:multiLevelType w:val="hybridMultilevel"/>
    <w:tmpl w:val="C32858FE"/>
    <w:lvl w:ilvl="0" w:tplc="FFFFFFFF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C4E1BA8"/>
    <w:multiLevelType w:val="hybridMultilevel"/>
    <w:tmpl w:val="448652E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F720B30"/>
    <w:multiLevelType w:val="hybridMultilevel"/>
    <w:tmpl w:val="BB98451E"/>
    <w:lvl w:ilvl="0" w:tplc="03A05DAE">
      <w:start w:val="1"/>
      <w:numFmt w:val="decimal"/>
      <w:lvlText w:val="%1."/>
      <w:lvlJc w:val="left"/>
      <w:pPr>
        <w:ind w:left="502" w:hanging="360"/>
      </w:pPr>
      <w:rPr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C912EE"/>
    <w:multiLevelType w:val="hybridMultilevel"/>
    <w:tmpl w:val="E1540438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0412997">
    <w:abstractNumId w:val="12"/>
  </w:num>
  <w:num w:numId="2" w16cid:durableId="779762391">
    <w:abstractNumId w:val="17"/>
  </w:num>
  <w:num w:numId="3" w16cid:durableId="73112343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82047438">
    <w:abstractNumId w:val="15"/>
  </w:num>
  <w:num w:numId="5" w16cid:durableId="1843276007">
    <w:abstractNumId w:val="9"/>
  </w:num>
  <w:num w:numId="6" w16cid:durableId="1376350383">
    <w:abstractNumId w:val="19"/>
  </w:num>
  <w:num w:numId="7" w16cid:durableId="864901891">
    <w:abstractNumId w:val="14"/>
  </w:num>
  <w:num w:numId="8" w16cid:durableId="1559315949">
    <w:abstractNumId w:val="20"/>
  </w:num>
  <w:num w:numId="9" w16cid:durableId="1488011903">
    <w:abstractNumId w:val="10"/>
  </w:num>
  <w:num w:numId="10" w16cid:durableId="1153334966">
    <w:abstractNumId w:val="13"/>
  </w:num>
  <w:num w:numId="11" w16cid:durableId="33962270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45003433">
    <w:abstractNumId w:val="16"/>
  </w:num>
  <w:num w:numId="13" w16cid:durableId="888616067">
    <w:abstractNumId w:val="18"/>
  </w:num>
  <w:num w:numId="14" w16cid:durableId="173343610">
    <w:abstractNumId w:val="11"/>
  </w:num>
  <w:num w:numId="15" w16cid:durableId="29117856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014D"/>
    <w:rsid w:val="00000197"/>
    <w:rsid w:val="00002078"/>
    <w:rsid w:val="00002AA3"/>
    <w:rsid w:val="0000428B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39"/>
    <w:rsid w:val="00023CD6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0F15"/>
    <w:rsid w:val="00051805"/>
    <w:rsid w:val="00052296"/>
    <w:rsid w:val="000525FB"/>
    <w:rsid w:val="000544FF"/>
    <w:rsid w:val="00054AA2"/>
    <w:rsid w:val="00054E25"/>
    <w:rsid w:val="0005509E"/>
    <w:rsid w:val="0005617B"/>
    <w:rsid w:val="00056482"/>
    <w:rsid w:val="00056FB1"/>
    <w:rsid w:val="000618A9"/>
    <w:rsid w:val="00063E07"/>
    <w:rsid w:val="000664FD"/>
    <w:rsid w:val="00067D7B"/>
    <w:rsid w:val="0007069F"/>
    <w:rsid w:val="00071685"/>
    <w:rsid w:val="00071D79"/>
    <w:rsid w:val="00072528"/>
    <w:rsid w:val="00072827"/>
    <w:rsid w:val="0007333D"/>
    <w:rsid w:val="00073E52"/>
    <w:rsid w:val="00074155"/>
    <w:rsid w:val="000756DE"/>
    <w:rsid w:val="000778EF"/>
    <w:rsid w:val="00081530"/>
    <w:rsid w:val="00084998"/>
    <w:rsid w:val="00086055"/>
    <w:rsid w:val="00087D1C"/>
    <w:rsid w:val="000913CE"/>
    <w:rsid w:val="000919B2"/>
    <w:rsid w:val="00094010"/>
    <w:rsid w:val="00094614"/>
    <w:rsid w:val="000968FB"/>
    <w:rsid w:val="0009701E"/>
    <w:rsid w:val="000A1DB5"/>
    <w:rsid w:val="000A2EF5"/>
    <w:rsid w:val="000A5614"/>
    <w:rsid w:val="000A57FA"/>
    <w:rsid w:val="000A63E8"/>
    <w:rsid w:val="000A78EE"/>
    <w:rsid w:val="000A78FC"/>
    <w:rsid w:val="000B252E"/>
    <w:rsid w:val="000B44FE"/>
    <w:rsid w:val="000B6B19"/>
    <w:rsid w:val="000C0799"/>
    <w:rsid w:val="000C0C5B"/>
    <w:rsid w:val="000C14F8"/>
    <w:rsid w:val="000C1FAF"/>
    <w:rsid w:val="000C272E"/>
    <w:rsid w:val="000C33DB"/>
    <w:rsid w:val="000C34EE"/>
    <w:rsid w:val="000C4737"/>
    <w:rsid w:val="000D1CE3"/>
    <w:rsid w:val="000D46F0"/>
    <w:rsid w:val="000D531E"/>
    <w:rsid w:val="000D575F"/>
    <w:rsid w:val="000E1B0A"/>
    <w:rsid w:val="000E1C5E"/>
    <w:rsid w:val="000E2DD0"/>
    <w:rsid w:val="000E35BB"/>
    <w:rsid w:val="000E4FF3"/>
    <w:rsid w:val="000E509C"/>
    <w:rsid w:val="000E5116"/>
    <w:rsid w:val="000E5E67"/>
    <w:rsid w:val="000E5E74"/>
    <w:rsid w:val="000E7E94"/>
    <w:rsid w:val="000F191D"/>
    <w:rsid w:val="000F1F15"/>
    <w:rsid w:val="000F24D6"/>
    <w:rsid w:val="000F2583"/>
    <w:rsid w:val="000F429B"/>
    <w:rsid w:val="000F44E1"/>
    <w:rsid w:val="000F49D8"/>
    <w:rsid w:val="000F62FD"/>
    <w:rsid w:val="000F6B3F"/>
    <w:rsid w:val="00100C95"/>
    <w:rsid w:val="00103683"/>
    <w:rsid w:val="00106ACD"/>
    <w:rsid w:val="001074CD"/>
    <w:rsid w:val="00107BAA"/>
    <w:rsid w:val="00107D3C"/>
    <w:rsid w:val="00111598"/>
    <w:rsid w:val="00111E63"/>
    <w:rsid w:val="0011291F"/>
    <w:rsid w:val="00112D47"/>
    <w:rsid w:val="001131CA"/>
    <w:rsid w:val="00114C67"/>
    <w:rsid w:val="00115D65"/>
    <w:rsid w:val="0011695E"/>
    <w:rsid w:val="00122748"/>
    <w:rsid w:val="00122E67"/>
    <w:rsid w:val="001230E4"/>
    <w:rsid w:val="001245AE"/>
    <w:rsid w:val="00125039"/>
    <w:rsid w:val="00125154"/>
    <w:rsid w:val="001254FA"/>
    <w:rsid w:val="00126D4A"/>
    <w:rsid w:val="00127BEE"/>
    <w:rsid w:val="0013067F"/>
    <w:rsid w:val="00130E04"/>
    <w:rsid w:val="00131D29"/>
    <w:rsid w:val="00132889"/>
    <w:rsid w:val="001340A3"/>
    <w:rsid w:val="001366EA"/>
    <w:rsid w:val="00136D3E"/>
    <w:rsid w:val="00137E13"/>
    <w:rsid w:val="00141579"/>
    <w:rsid w:val="001417D1"/>
    <w:rsid w:val="0014351D"/>
    <w:rsid w:val="0014525C"/>
    <w:rsid w:val="001458E9"/>
    <w:rsid w:val="00146E18"/>
    <w:rsid w:val="00147A99"/>
    <w:rsid w:val="001509DB"/>
    <w:rsid w:val="0015127C"/>
    <w:rsid w:val="00151370"/>
    <w:rsid w:val="00152666"/>
    <w:rsid w:val="00153818"/>
    <w:rsid w:val="00155883"/>
    <w:rsid w:val="00162E80"/>
    <w:rsid w:val="00162FC0"/>
    <w:rsid w:val="001641C5"/>
    <w:rsid w:val="0016493D"/>
    <w:rsid w:val="001670A3"/>
    <w:rsid w:val="00167865"/>
    <w:rsid w:val="00172B03"/>
    <w:rsid w:val="00174765"/>
    <w:rsid w:val="00174E6E"/>
    <w:rsid w:val="00175091"/>
    <w:rsid w:val="00175959"/>
    <w:rsid w:val="00175B3C"/>
    <w:rsid w:val="0017640F"/>
    <w:rsid w:val="00176958"/>
    <w:rsid w:val="001874D4"/>
    <w:rsid w:val="00187A0D"/>
    <w:rsid w:val="00187ABF"/>
    <w:rsid w:val="00190FAA"/>
    <w:rsid w:val="00191151"/>
    <w:rsid w:val="00191346"/>
    <w:rsid w:val="00195C21"/>
    <w:rsid w:val="00196A7E"/>
    <w:rsid w:val="001A01EC"/>
    <w:rsid w:val="001A50AB"/>
    <w:rsid w:val="001A5E86"/>
    <w:rsid w:val="001B272D"/>
    <w:rsid w:val="001B2BD6"/>
    <w:rsid w:val="001B4909"/>
    <w:rsid w:val="001B542F"/>
    <w:rsid w:val="001B7A17"/>
    <w:rsid w:val="001C0C61"/>
    <w:rsid w:val="001C1ACB"/>
    <w:rsid w:val="001C5236"/>
    <w:rsid w:val="001C6F4C"/>
    <w:rsid w:val="001D309B"/>
    <w:rsid w:val="001D3E97"/>
    <w:rsid w:val="001D454E"/>
    <w:rsid w:val="001D5D14"/>
    <w:rsid w:val="001D6E15"/>
    <w:rsid w:val="001E0A26"/>
    <w:rsid w:val="001E0E3F"/>
    <w:rsid w:val="001E35DF"/>
    <w:rsid w:val="001E462B"/>
    <w:rsid w:val="001E668B"/>
    <w:rsid w:val="001E6956"/>
    <w:rsid w:val="001E6CF7"/>
    <w:rsid w:val="001E726B"/>
    <w:rsid w:val="001F0D3A"/>
    <w:rsid w:val="001F1480"/>
    <w:rsid w:val="001F2A02"/>
    <w:rsid w:val="001F4E83"/>
    <w:rsid w:val="001F4F95"/>
    <w:rsid w:val="001F5CE7"/>
    <w:rsid w:val="001F70D0"/>
    <w:rsid w:val="0020034D"/>
    <w:rsid w:val="0020475C"/>
    <w:rsid w:val="0020489F"/>
    <w:rsid w:val="00204E04"/>
    <w:rsid w:val="00205909"/>
    <w:rsid w:val="00206B1D"/>
    <w:rsid w:val="00210793"/>
    <w:rsid w:val="00210847"/>
    <w:rsid w:val="00210855"/>
    <w:rsid w:val="002117C7"/>
    <w:rsid w:val="00211A81"/>
    <w:rsid w:val="0021336C"/>
    <w:rsid w:val="00213864"/>
    <w:rsid w:val="00214BFF"/>
    <w:rsid w:val="00215DEC"/>
    <w:rsid w:val="00216195"/>
    <w:rsid w:val="002162F1"/>
    <w:rsid w:val="0022129A"/>
    <w:rsid w:val="002222C8"/>
    <w:rsid w:val="00223003"/>
    <w:rsid w:val="00223B9D"/>
    <w:rsid w:val="0022544B"/>
    <w:rsid w:val="002262AB"/>
    <w:rsid w:val="002265BC"/>
    <w:rsid w:val="002266BD"/>
    <w:rsid w:val="00231539"/>
    <w:rsid w:val="00232026"/>
    <w:rsid w:val="00234FF6"/>
    <w:rsid w:val="00236B62"/>
    <w:rsid w:val="00237F36"/>
    <w:rsid w:val="0024070C"/>
    <w:rsid w:val="00240F47"/>
    <w:rsid w:val="002421AB"/>
    <w:rsid w:val="00242F8E"/>
    <w:rsid w:val="00243D4C"/>
    <w:rsid w:val="002459CA"/>
    <w:rsid w:val="00245BB5"/>
    <w:rsid w:val="00245FF3"/>
    <w:rsid w:val="002476A5"/>
    <w:rsid w:val="002501ED"/>
    <w:rsid w:val="002509E5"/>
    <w:rsid w:val="00251F4F"/>
    <w:rsid w:val="00251FE4"/>
    <w:rsid w:val="00252F65"/>
    <w:rsid w:val="00253B75"/>
    <w:rsid w:val="00255214"/>
    <w:rsid w:val="002570EE"/>
    <w:rsid w:val="00260236"/>
    <w:rsid w:val="002620A8"/>
    <w:rsid w:val="00263792"/>
    <w:rsid w:val="002641FD"/>
    <w:rsid w:val="00264F70"/>
    <w:rsid w:val="002673CD"/>
    <w:rsid w:val="00267494"/>
    <w:rsid w:val="002707AF"/>
    <w:rsid w:val="00270B47"/>
    <w:rsid w:val="00273698"/>
    <w:rsid w:val="002738DF"/>
    <w:rsid w:val="00273E4B"/>
    <w:rsid w:val="0027427D"/>
    <w:rsid w:val="00274B81"/>
    <w:rsid w:val="002754B7"/>
    <w:rsid w:val="00275FA9"/>
    <w:rsid w:val="002762AC"/>
    <w:rsid w:val="00281661"/>
    <w:rsid w:val="002823E9"/>
    <w:rsid w:val="00283BA6"/>
    <w:rsid w:val="002843AA"/>
    <w:rsid w:val="002869DE"/>
    <w:rsid w:val="00287035"/>
    <w:rsid w:val="00291992"/>
    <w:rsid w:val="00292C46"/>
    <w:rsid w:val="002963B3"/>
    <w:rsid w:val="00297160"/>
    <w:rsid w:val="0029781E"/>
    <w:rsid w:val="00297D6B"/>
    <w:rsid w:val="002A02B8"/>
    <w:rsid w:val="002A38B0"/>
    <w:rsid w:val="002A3B4E"/>
    <w:rsid w:val="002A435E"/>
    <w:rsid w:val="002A6144"/>
    <w:rsid w:val="002A6242"/>
    <w:rsid w:val="002A7197"/>
    <w:rsid w:val="002B037D"/>
    <w:rsid w:val="002B06B8"/>
    <w:rsid w:val="002B1B4E"/>
    <w:rsid w:val="002B1E70"/>
    <w:rsid w:val="002B2858"/>
    <w:rsid w:val="002B4E71"/>
    <w:rsid w:val="002B5627"/>
    <w:rsid w:val="002B5A17"/>
    <w:rsid w:val="002B6139"/>
    <w:rsid w:val="002B6673"/>
    <w:rsid w:val="002C0453"/>
    <w:rsid w:val="002C0AA6"/>
    <w:rsid w:val="002C23A2"/>
    <w:rsid w:val="002C3174"/>
    <w:rsid w:val="002C4481"/>
    <w:rsid w:val="002D0314"/>
    <w:rsid w:val="002D04AF"/>
    <w:rsid w:val="002D1683"/>
    <w:rsid w:val="002D2171"/>
    <w:rsid w:val="002D2389"/>
    <w:rsid w:val="002D5E6B"/>
    <w:rsid w:val="002D6D9D"/>
    <w:rsid w:val="002E1326"/>
    <w:rsid w:val="002E2018"/>
    <w:rsid w:val="002E267B"/>
    <w:rsid w:val="002E30E4"/>
    <w:rsid w:val="002E3727"/>
    <w:rsid w:val="002E42AC"/>
    <w:rsid w:val="002E4631"/>
    <w:rsid w:val="002E4BBF"/>
    <w:rsid w:val="002E514C"/>
    <w:rsid w:val="002E7A64"/>
    <w:rsid w:val="002F03E7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07A10"/>
    <w:rsid w:val="00310F20"/>
    <w:rsid w:val="0031348A"/>
    <w:rsid w:val="003147BB"/>
    <w:rsid w:val="00314868"/>
    <w:rsid w:val="003158CD"/>
    <w:rsid w:val="00321382"/>
    <w:rsid w:val="003220D3"/>
    <w:rsid w:val="003221AF"/>
    <w:rsid w:val="003274EE"/>
    <w:rsid w:val="003301B8"/>
    <w:rsid w:val="003324C5"/>
    <w:rsid w:val="003341AA"/>
    <w:rsid w:val="003342D9"/>
    <w:rsid w:val="003353CF"/>
    <w:rsid w:val="0033606C"/>
    <w:rsid w:val="0033767D"/>
    <w:rsid w:val="003414D8"/>
    <w:rsid w:val="00345BB9"/>
    <w:rsid w:val="00346545"/>
    <w:rsid w:val="00350BA9"/>
    <w:rsid w:val="00351590"/>
    <w:rsid w:val="0035383B"/>
    <w:rsid w:val="0035639D"/>
    <w:rsid w:val="0035682D"/>
    <w:rsid w:val="00356A53"/>
    <w:rsid w:val="00356A62"/>
    <w:rsid w:val="00357D49"/>
    <w:rsid w:val="00360DB1"/>
    <w:rsid w:val="003634E3"/>
    <w:rsid w:val="00364E67"/>
    <w:rsid w:val="0036520F"/>
    <w:rsid w:val="00377B59"/>
    <w:rsid w:val="0038092C"/>
    <w:rsid w:val="00383F24"/>
    <w:rsid w:val="00390165"/>
    <w:rsid w:val="003915B7"/>
    <w:rsid w:val="00395FA9"/>
    <w:rsid w:val="003A117C"/>
    <w:rsid w:val="003A1529"/>
    <w:rsid w:val="003A29A9"/>
    <w:rsid w:val="003A37A9"/>
    <w:rsid w:val="003A6CD6"/>
    <w:rsid w:val="003B21DA"/>
    <w:rsid w:val="003B23DE"/>
    <w:rsid w:val="003B7103"/>
    <w:rsid w:val="003C006A"/>
    <w:rsid w:val="003C2B8F"/>
    <w:rsid w:val="003C3C28"/>
    <w:rsid w:val="003C6DB3"/>
    <w:rsid w:val="003C7995"/>
    <w:rsid w:val="003C7C3B"/>
    <w:rsid w:val="003D14BF"/>
    <w:rsid w:val="003D153C"/>
    <w:rsid w:val="003D3430"/>
    <w:rsid w:val="003D371E"/>
    <w:rsid w:val="003D4105"/>
    <w:rsid w:val="003D47D1"/>
    <w:rsid w:val="003E0E4F"/>
    <w:rsid w:val="003E1415"/>
    <w:rsid w:val="003E1B03"/>
    <w:rsid w:val="003E22C4"/>
    <w:rsid w:val="003E2516"/>
    <w:rsid w:val="003E2806"/>
    <w:rsid w:val="003E3E92"/>
    <w:rsid w:val="003E3E95"/>
    <w:rsid w:val="003E668D"/>
    <w:rsid w:val="003E6BFF"/>
    <w:rsid w:val="003E765C"/>
    <w:rsid w:val="003F0731"/>
    <w:rsid w:val="003F2951"/>
    <w:rsid w:val="003F2D00"/>
    <w:rsid w:val="003F4A9D"/>
    <w:rsid w:val="003F4F8E"/>
    <w:rsid w:val="003F5AFC"/>
    <w:rsid w:val="003F6CFC"/>
    <w:rsid w:val="003F6D4D"/>
    <w:rsid w:val="003F7D01"/>
    <w:rsid w:val="00400849"/>
    <w:rsid w:val="0040178D"/>
    <w:rsid w:val="004042C3"/>
    <w:rsid w:val="00407B12"/>
    <w:rsid w:val="004116DE"/>
    <w:rsid w:val="00416742"/>
    <w:rsid w:val="00420320"/>
    <w:rsid w:val="00421266"/>
    <w:rsid w:val="00421E91"/>
    <w:rsid w:val="00421F64"/>
    <w:rsid w:val="004226C4"/>
    <w:rsid w:val="00422CA4"/>
    <w:rsid w:val="004235AC"/>
    <w:rsid w:val="00423D80"/>
    <w:rsid w:val="004243F2"/>
    <w:rsid w:val="00424C5F"/>
    <w:rsid w:val="0042513E"/>
    <w:rsid w:val="00426EA5"/>
    <w:rsid w:val="004279C8"/>
    <w:rsid w:val="004303AD"/>
    <w:rsid w:val="0043077C"/>
    <w:rsid w:val="004313C8"/>
    <w:rsid w:val="004316D4"/>
    <w:rsid w:val="00432A52"/>
    <w:rsid w:val="00433B1C"/>
    <w:rsid w:val="00434146"/>
    <w:rsid w:val="0043491A"/>
    <w:rsid w:val="004415D0"/>
    <w:rsid w:val="004419FD"/>
    <w:rsid w:val="004444D1"/>
    <w:rsid w:val="00446E79"/>
    <w:rsid w:val="00447188"/>
    <w:rsid w:val="004475C4"/>
    <w:rsid w:val="00450321"/>
    <w:rsid w:val="00450E18"/>
    <w:rsid w:val="00451569"/>
    <w:rsid w:val="004520D4"/>
    <w:rsid w:val="00452DF7"/>
    <w:rsid w:val="00454987"/>
    <w:rsid w:val="004550C8"/>
    <w:rsid w:val="004612DC"/>
    <w:rsid w:val="00462779"/>
    <w:rsid w:val="004647D1"/>
    <w:rsid w:val="00466769"/>
    <w:rsid w:val="004676CC"/>
    <w:rsid w:val="00470085"/>
    <w:rsid w:val="0047074A"/>
    <w:rsid w:val="00471739"/>
    <w:rsid w:val="00472EA4"/>
    <w:rsid w:val="004734A9"/>
    <w:rsid w:val="00475574"/>
    <w:rsid w:val="004771B6"/>
    <w:rsid w:val="00480082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3425"/>
    <w:rsid w:val="004B6754"/>
    <w:rsid w:val="004B6D95"/>
    <w:rsid w:val="004C2287"/>
    <w:rsid w:val="004C4396"/>
    <w:rsid w:val="004C5206"/>
    <w:rsid w:val="004C5729"/>
    <w:rsid w:val="004C5B4F"/>
    <w:rsid w:val="004C671F"/>
    <w:rsid w:val="004C69A9"/>
    <w:rsid w:val="004D0897"/>
    <w:rsid w:val="004D0F9B"/>
    <w:rsid w:val="004D145A"/>
    <w:rsid w:val="004E2E0C"/>
    <w:rsid w:val="004E3589"/>
    <w:rsid w:val="004E3C86"/>
    <w:rsid w:val="004E4EC7"/>
    <w:rsid w:val="004F05E8"/>
    <w:rsid w:val="004F2B4E"/>
    <w:rsid w:val="004F5034"/>
    <w:rsid w:val="004F5895"/>
    <w:rsid w:val="004F7D63"/>
    <w:rsid w:val="004F7E4A"/>
    <w:rsid w:val="00500A4A"/>
    <w:rsid w:val="00500B2F"/>
    <w:rsid w:val="00501A7C"/>
    <w:rsid w:val="005023F0"/>
    <w:rsid w:val="00502F57"/>
    <w:rsid w:val="005033CC"/>
    <w:rsid w:val="00505ECF"/>
    <w:rsid w:val="005105BA"/>
    <w:rsid w:val="00512167"/>
    <w:rsid w:val="0051291C"/>
    <w:rsid w:val="00516355"/>
    <w:rsid w:val="00516BB9"/>
    <w:rsid w:val="00516C78"/>
    <w:rsid w:val="00517414"/>
    <w:rsid w:val="00517854"/>
    <w:rsid w:val="00522B6F"/>
    <w:rsid w:val="00522BCE"/>
    <w:rsid w:val="005260D0"/>
    <w:rsid w:val="00526AB6"/>
    <w:rsid w:val="00526D9E"/>
    <w:rsid w:val="0053031F"/>
    <w:rsid w:val="00531DD2"/>
    <w:rsid w:val="00531FBC"/>
    <w:rsid w:val="0053215D"/>
    <w:rsid w:val="00532C1B"/>
    <w:rsid w:val="00534156"/>
    <w:rsid w:val="00535849"/>
    <w:rsid w:val="0053664D"/>
    <w:rsid w:val="005376B8"/>
    <w:rsid w:val="00541491"/>
    <w:rsid w:val="00541977"/>
    <w:rsid w:val="00542D0A"/>
    <w:rsid w:val="005454B0"/>
    <w:rsid w:val="005456AB"/>
    <w:rsid w:val="0054726D"/>
    <w:rsid w:val="0055185A"/>
    <w:rsid w:val="00551D8B"/>
    <w:rsid w:val="00552CA6"/>
    <w:rsid w:val="00556581"/>
    <w:rsid w:val="00556B7F"/>
    <w:rsid w:val="00556E32"/>
    <w:rsid w:val="005576B4"/>
    <w:rsid w:val="005623D1"/>
    <w:rsid w:val="00562746"/>
    <w:rsid w:val="00562D8A"/>
    <w:rsid w:val="00564CE6"/>
    <w:rsid w:val="00564FD6"/>
    <w:rsid w:val="005656A2"/>
    <w:rsid w:val="00565C17"/>
    <w:rsid w:val="0056743A"/>
    <w:rsid w:val="00570FC9"/>
    <w:rsid w:val="00572702"/>
    <w:rsid w:val="00572E44"/>
    <w:rsid w:val="00574B90"/>
    <w:rsid w:val="005755F3"/>
    <w:rsid w:val="005833C2"/>
    <w:rsid w:val="0058341C"/>
    <w:rsid w:val="00583C61"/>
    <w:rsid w:val="00583D81"/>
    <w:rsid w:val="00584E34"/>
    <w:rsid w:val="00584FBC"/>
    <w:rsid w:val="00584FF5"/>
    <w:rsid w:val="00586255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2E39"/>
    <w:rsid w:val="005A4D22"/>
    <w:rsid w:val="005A4FE7"/>
    <w:rsid w:val="005A69F7"/>
    <w:rsid w:val="005B1BC4"/>
    <w:rsid w:val="005B228C"/>
    <w:rsid w:val="005B588D"/>
    <w:rsid w:val="005B58C3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5586"/>
    <w:rsid w:val="005D5EED"/>
    <w:rsid w:val="005E246B"/>
    <w:rsid w:val="005E2F91"/>
    <w:rsid w:val="005E537C"/>
    <w:rsid w:val="005E7042"/>
    <w:rsid w:val="005E709F"/>
    <w:rsid w:val="005F0A23"/>
    <w:rsid w:val="005F28D9"/>
    <w:rsid w:val="005F4E6B"/>
    <w:rsid w:val="005F54C5"/>
    <w:rsid w:val="005F74DB"/>
    <w:rsid w:val="005F7D24"/>
    <w:rsid w:val="00600253"/>
    <w:rsid w:val="00600F83"/>
    <w:rsid w:val="00601449"/>
    <w:rsid w:val="0060193A"/>
    <w:rsid w:val="00601B36"/>
    <w:rsid w:val="006033C6"/>
    <w:rsid w:val="00605241"/>
    <w:rsid w:val="00605AEA"/>
    <w:rsid w:val="0060789C"/>
    <w:rsid w:val="00607DD5"/>
    <w:rsid w:val="00610969"/>
    <w:rsid w:val="0061101F"/>
    <w:rsid w:val="0061125F"/>
    <w:rsid w:val="00611919"/>
    <w:rsid w:val="00613B93"/>
    <w:rsid w:val="00620854"/>
    <w:rsid w:val="00620A70"/>
    <w:rsid w:val="006237C6"/>
    <w:rsid w:val="00632262"/>
    <w:rsid w:val="006326F4"/>
    <w:rsid w:val="00632B00"/>
    <w:rsid w:val="006347B4"/>
    <w:rsid w:val="00635A05"/>
    <w:rsid w:val="0063673E"/>
    <w:rsid w:val="00642EDA"/>
    <w:rsid w:val="00643D50"/>
    <w:rsid w:val="0064477B"/>
    <w:rsid w:val="006457AE"/>
    <w:rsid w:val="006519F4"/>
    <w:rsid w:val="0065343F"/>
    <w:rsid w:val="006534CA"/>
    <w:rsid w:val="00653B02"/>
    <w:rsid w:val="006540C1"/>
    <w:rsid w:val="006548B1"/>
    <w:rsid w:val="0065786C"/>
    <w:rsid w:val="006579DC"/>
    <w:rsid w:val="006612B6"/>
    <w:rsid w:val="00663031"/>
    <w:rsid w:val="00663F46"/>
    <w:rsid w:val="00665FE6"/>
    <w:rsid w:val="00666574"/>
    <w:rsid w:val="00666D04"/>
    <w:rsid w:val="00666D30"/>
    <w:rsid w:val="00667FEF"/>
    <w:rsid w:val="00670DBC"/>
    <w:rsid w:val="00671785"/>
    <w:rsid w:val="00674908"/>
    <w:rsid w:val="00677547"/>
    <w:rsid w:val="0067775B"/>
    <w:rsid w:val="00681D4A"/>
    <w:rsid w:val="006830A1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113F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DA3"/>
    <w:rsid w:val="006B5F3C"/>
    <w:rsid w:val="006B69B6"/>
    <w:rsid w:val="006C0263"/>
    <w:rsid w:val="006C03B7"/>
    <w:rsid w:val="006C11CF"/>
    <w:rsid w:val="006C2202"/>
    <w:rsid w:val="006C29DB"/>
    <w:rsid w:val="006C4C19"/>
    <w:rsid w:val="006C5520"/>
    <w:rsid w:val="006D253C"/>
    <w:rsid w:val="006D2D66"/>
    <w:rsid w:val="006D39FA"/>
    <w:rsid w:val="006D3AF9"/>
    <w:rsid w:val="006D434C"/>
    <w:rsid w:val="006D4EC8"/>
    <w:rsid w:val="006D5D34"/>
    <w:rsid w:val="006D5E79"/>
    <w:rsid w:val="006D74C1"/>
    <w:rsid w:val="006E3E32"/>
    <w:rsid w:val="006E5790"/>
    <w:rsid w:val="006E5C0E"/>
    <w:rsid w:val="006E6137"/>
    <w:rsid w:val="006E62DA"/>
    <w:rsid w:val="006E7586"/>
    <w:rsid w:val="006E77FF"/>
    <w:rsid w:val="006F5D39"/>
    <w:rsid w:val="0070116A"/>
    <w:rsid w:val="007015D3"/>
    <w:rsid w:val="00701FB9"/>
    <w:rsid w:val="00702BB2"/>
    <w:rsid w:val="0070340D"/>
    <w:rsid w:val="0070693C"/>
    <w:rsid w:val="007104A2"/>
    <w:rsid w:val="00711714"/>
    <w:rsid w:val="00712756"/>
    <w:rsid w:val="0071448E"/>
    <w:rsid w:val="00716BF0"/>
    <w:rsid w:val="0072302C"/>
    <w:rsid w:val="00724179"/>
    <w:rsid w:val="007263BA"/>
    <w:rsid w:val="00726D13"/>
    <w:rsid w:val="007272D0"/>
    <w:rsid w:val="00727736"/>
    <w:rsid w:val="0072777D"/>
    <w:rsid w:val="00730022"/>
    <w:rsid w:val="007321E0"/>
    <w:rsid w:val="00733493"/>
    <w:rsid w:val="00733549"/>
    <w:rsid w:val="00735A20"/>
    <w:rsid w:val="00735E4C"/>
    <w:rsid w:val="0073643C"/>
    <w:rsid w:val="0073795D"/>
    <w:rsid w:val="00737CF9"/>
    <w:rsid w:val="00740E89"/>
    <w:rsid w:val="00742D66"/>
    <w:rsid w:val="00744E2E"/>
    <w:rsid w:val="007470F3"/>
    <w:rsid w:val="00747944"/>
    <w:rsid w:val="007507F4"/>
    <w:rsid w:val="00752116"/>
    <w:rsid w:val="00753359"/>
    <w:rsid w:val="00754AE1"/>
    <w:rsid w:val="00754F03"/>
    <w:rsid w:val="00755EC4"/>
    <w:rsid w:val="007560BD"/>
    <w:rsid w:val="00757350"/>
    <w:rsid w:val="00757772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30A8"/>
    <w:rsid w:val="00774FF9"/>
    <w:rsid w:val="00775063"/>
    <w:rsid w:val="0077734E"/>
    <w:rsid w:val="00780079"/>
    <w:rsid w:val="00780131"/>
    <w:rsid w:val="0078058D"/>
    <w:rsid w:val="00781392"/>
    <w:rsid w:val="00784013"/>
    <w:rsid w:val="00784839"/>
    <w:rsid w:val="007853A4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28D"/>
    <w:rsid w:val="007A0848"/>
    <w:rsid w:val="007A1606"/>
    <w:rsid w:val="007A2E0E"/>
    <w:rsid w:val="007A5013"/>
    <w:rsid w:val="007B09C0"/>
    <w:rsid w:val="007B0DB3"/>
    <w:rsid w:val="007B1B86"/>
    <w:rsid w:val="007B307E"/>
    <w:rsid w:val="007B4534"/>
    <w:rsid w:val="007B45BD"/>
    <w:rsid w:val="007B47E6"/>
    <w:rsid w:val="007B4E1D"/>
    <w:rsid w:val="007B6162"/>
    <w:rsid w:val="007B7544"/>
    <w:rsid w:val="007C2A30"/>
    <w:rsid w:val="007C57A9"/>
    <w:rsid w:val="007C5926"/>
    <w:rsid w:val="007C66D2"/>
    <w:rsid w:val="007C6966"/>
    <w:rsid w:val="007C6DDD"/>
    <w:rsid w:val="007D0BDC"/>
    <w:rsid w:val="007D1FB3"/>
    <w:rsid w:val="007D2855"/>
    <w:rsid w:val="007D342A"/>
    <w:rsid w:val="007D5082"/>
    <w:rsid w:val="007D5386"/>
    <w:rsid w:val="007D59B4"/>
    <w:rsid w:val="007D6784"/>
    <w:rsid w:val="007D76AA"/>
    <w:rsid w:val="007E07A1"/>
    <w:rsid w:val="007E0AFD"/>
    <w:rsid w:val="007E193E"/>
    <w:rsid w:val="007E49CC"/>
    <w:rsid w:val="007E4EE8"/>
    <w:rsid w:val="007E5340"/>
    <w:rsid w:val="007E6598"/>
    <w:rsid w:val="007F28AB"/>
    <w:rsid w:val="007F48B1"/>
    <w:rsid w:val="007F4CBE"/>
    <w:rsid w:val="007F5439"/>
    <w:rsid w:val="007F5EE5"/>
    <w:rsid w:val="00800427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555"/>
    <w:rsid w:val="00822EE2"/>
    <w:rsid w:val="00823008"/>
    <w:rsid w:val="008238E6"/>
    <w:rsid w:val="00824211"/>
    <w:rsid w:val="00825789"/>
    <w:rsid w:val="008259A0"/>
    <w:rsid w:val="0082606D"/>
    <w:rsid w:val="00827D94"/>
    <w:rsid w:val="0083169B"/>
    <w:rsid w:val="008354F9"/>
    <w:rsid w:val="00835C95"/>
    <w:rsid w:val="0084097F"/>
    <w:rsid w:val="00840C61"/>
    <w:rsid w:val="00842D19"/>
    <w:rsid w:val="00844030"/>
    <w:rsid w:val="0084676D"/>
    <w:rsid w:val="00846ACF"/>
    <w:rsid w:val="00846B9E"/>
    <w:rsid w:val="008515E2"/>
    <w:rsid w:val="00852967"/>
    <w:rsid w:val="008534FD"/>
    <w:rsid w:val="00853C40"/>
    <w:rsid w:val="00855594"/>
    <w:rsid w:val="008573C9"/>
    <w:rsid w:val="00857A02"/>
    <w:rsid w:val="00860D1B"/>
    <w:rsid w:val="00870266"/>
    <w:rsid w:val="00872D4A"/>
    <w:rsid w:val="00876815"/>
    <w:rsid w:val="008775F3"/>
    <w:rsid w:val="00877946"/>
    <w:rsid w:val="008806B3"/>
    <w:rsid w:val="00881073"/>
    <w:rsid w:val="00881886"/>
    <w:rsid w:val="00881DA4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45E"/>
    <w:rsid w:val="0089275D"/>
    <w:rsid w:val="00893380"/>
    <w:rsid w:val="00895566"/>
    <w:rsid w:val="00897952"/>
    <w:rsid w:val="008A1565"/>
    <w:rsid w:val="008A157B"/>
    <w:rsid w:val="008A28F7"/>
    <w:rsid w:val="008A4544"/>
    <w:rsid w:val="008A5725"/>
    <w:rsid w:val="008A7AF0"/>
    <w:rsid w:val="008B095F"/>
    <w:rsid w:val="008B1E54"/>
    <w:rsid w:val="008B2509"/>
    <w:rsid w:val="008B37AD"/>
    <w:rsid w:val="008B59CD"/>
    <w:rsid w:val="008B6093"/>
    <w:rsid w:val="008C0056"/>
    <w:rsid w:val="008C059C"/>
    <w:rsid w:val="008C0C74"/>
    <w:rsid w:val="008C2660"/>
    <w:rsid w:val="008C297F"/>
    <w:rsid w:val="008C412A"/>
    <w:rsid w:val="008C6802"/>
    <w:rsid w:val="008C752F"/>
    <w:rsid w:val="008C7C2D"/>
    <w:rsid w:val="008D1139"/>
    <w:rsid w:val="008D1A89"/>
    <w:rsid w:val="008D2763"/>
    <w:rsid w:val="008D309A"/>
    <w:rsid w:val="008D6DF5"/>
    <w:rsid w:val="008D7C81"/>
    <w:rsid w:val="008E078D"/>
    <w:rsid w:val="008E1F2C"/>
    <w:rsid w:val="008E2437"/>
    <w:rsid w:val="008E2449"/>
    <w:rsid w:val="008E254B"/>
    <w:rsid w:val="008E4541"/>
    <w:rsid w:val="008E505A"/>
    <w:rsid w:val="008E6431"/>
    <w:rsid w:val="008F269E"/>
    <w:rsid w:val="008F2C8D"/>
    <w:rsid w:val="008F3002"/>
    <w:rsid w:val="008F4723"/>
    <w:rsid w:val="008F5D9F"/>
    <w:rsid w:val="008F6783"/>
    <w:rsid w:val="008F6BED"/>
    <w:rsid w:val="008F6EF4"/>
    <w:rsid w:val="009009D2"/>
    <w:rsid w:val="0090150A"/>
    <w:rsid w:val="009015D5"/>
    <w:rsid w:val="00902C07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369"/>
    <w:rsid w:val="00914A60"/>
    <w:rsid w:val="009152BD"/>
    <w:rsid w:val="00915678"/>
    <w:rsid w:val="009200D7"/>
    <w:rsid w:val="0092050D"/>
    <w:rsid w:val="0092116E"/>
    <w:rsid w:val="009213EE"/>
    <w:rsid w:val="009214A4"/>
    <w:rsid w:val="009226F2"/>
    <w:rsid w:val="00923513"/>
    <w:rsid w:val="00924354"/>
    <w:rsid w:val="00924C67"/>
    <w:rsid w:val="00925574"/>
    <w:rsid w:val="009268E2"/>
    <w:rsid w:val="00927DC1"/>
    <w:rsid w:val="00930A04"/>
    <w:rsid w:val="00931032"/>
    <w:rsid w:val="00931BC6"/>
    <w:rsid w:val="00933F41"/>
    <w:rsid w:val="00937E07"/>
    <w:rsid w:val="009401F2"/>
    <w:rsid w:val="009403BA"/>
    <w:rsid w:val="00942A97"/>
    <w:rsid w:val="009455FA"/>
    <w:rsid w:val="00947B4B"/>
    <w:rsid w:val="00947BCD"/>
    <w:rsid w:val="00950BFD"/>
    <w:rsid w:val="00952DB2"/>
    <w:rsid w:val="00952E12"/>
    <w:rsid w:val="0095386D"/>
    <w:rsid w:val="00954EBF"/>
    <w:rsid w:val="00956439"/>
    <w:rsid w:val="00956891"/>
    <w:rsid w:val="00965892"/>
    <w:rsid w:val="00971519"/>
    <w:rsid w:val="00974ECD"/>
    <w:rsid w:val="009757C7"/>
    <w:rsid w:val="00977EE6"/>
    <w:rsid w:val="00980B30"/>
    <w:rsid w:val="00984900"/>
    <w:rsid w:val="00984C13"/>
    <w:rsid w:val="00986231"/>
    <w:rsid w:val="00987F4E"/>
    <w:rsid w:val="00992717"/>
    <w:rsid w:val="009949CF"/>
    <w:rsid w:val="00994E45"/>
    <w:rsid w:val="00995CA1"/>
    <w:rsid w:val="00995CE8"/>
    <w:rsid w:val="0099712D"/>
    <w:rsid w:val="009A0416"/>
    <w:rsid w:val="009A13C9"/>
    <w:rsid w:val="009A369D"/>
    <w:rsid w:val="009A5C4D"/>
    <w:rsid w:val="009A68BE"/>
    <w:rsid w:val="009A6AAF"/>
    <w:rsid w:val="009A709D"/>
    <w:rsid w:val="009A7689"/>
    <w:rsid w:val="009B1C4D"/>
    <w:rsid w:val="009B1FD5"/>
    <w:rsid w:val="009B2133"/>
    <w:rsid w:val="009B2E41"/>
    <w:rsid w:val="009B3652"/>
    <w:rsid w:val="009B3A77"/>
    <w:rsid w:val="009B4C51"/>
    <w:rsid w:val="009C5F2C"/>
    <w:rsid w:val="009D30C9"/>
    <w:rsid w:val="009D3385"/>
    <w:rsid w:val="009D4E45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7DB1"/>
    <w:rsid w:val="00A07E00"/>
    <w:rsid w:val="00A10297"/>
    <w:rsid w:val="00A10A86"/>
    <w:rsid w:val="00A128A0"/>
    <w:rsid w:val="00A14F22"/>
    <w:rsid w:val="00A17178"/>
    <w:rsid w:val="00A17EBD"/>
    <w:rsid w:val="00A20E82"/>
    <w:rsid w:val="00A226FD"/>
    <w:rsid w:val="00A2387B"/>
    <w:rsid w:val="00A23A32"/>
    <w:rsid w:val="00A25A37"/>
    <w:rsid w:val="00A26926"/>
    <w:rsid w:val="00A269F1"/>
    <w:rsid w:val="00A272A5"/>
    <w:rsid w:val="00A27C1C"/>
    <w:rsid w:val="00A30066"/>
    <w:rsid w:val="00A31FF7"/>
    <w:rsid w:val="00A326E1"/>
    <w:rsid w:val="00A33BCA"/>
    <w:rsid w:val="00A33FF5"/>
    <w:rsid w:val="00A3400D"/>
    <w:rsid w:val="00A40EF1"/>
    <w:rsid w:val="00A421ED"/>
    <w:rsid w:val="00A43FAF"/>
    <w:rsid w:val="00A50143"/>
    <w:rsid w:val="00A52E2C"/>
    <w:rsid w:val="00A5448F"/>
    <w:rsid w:val="00A55BB3"/>
    <w:rsid w:val="00A56032"/>
    <w:rsid w:val="00A565B6"/>
    <w:rsid w:val="00A57650"/>
    <w:rsid w:val="00A57E19"/>
    <w:rsid w:val="00A61EA0"/>
    <w:rsid w:val="00A62171"/>
    <w:rsid w:val="00A65E65"/>
    <w:rsid w:val="00A66D62"/>
    <w:rsid w:val="00A70B6C"/>
    <w:rsid w:val="00A73306"/>
    <w:rsid w:val="00A73F8F"/>
    <w:rsid w:val="00A74129"/>
    <w:rsid w:val="00A75CD4"/>
    <w:rsid w:val="00A7677D"/>
    <w:rsid w:val="00A8110E"/>
    <w:rsid w:val="00A81301"/>
    <w:rsid w:val="00A82B93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A3B37"/>
    <w:rsid w:val="00AA6812"/>
    <w:rsid w:val="00AA7AAB"/>
    <w:rsid w:val="00AB0FE4"/>
    <w:rsid w:val="00AB281F"/>
    <w:rsid w:val="00AB4480"/>
    <w:rsid w:val="00AB56D2"/>
    <w:rsid w:val="00AC0874"/>
    <w:rsid w:val="00AC0F30"/>
    <w:rsid w:val="00AC1735"/>
    <w:rsid w:val="00AC26A8"/>
    <w:rsid w:val="00AC31C2"/>
    <w:rsid w:val="00AD0415"/>
    <w:rsid w:val="00AD14DE"/>
    <w:rsid w:val="00AD633D"/>
    <w:rsid w:val="00AD70B9"/>
    <w:rsid w:val="00AD7A1C"/>
    <w:rsid w:val="00AD7E33"/>
    <w:rsid w:val="00AE0D62"/>
    <w:rsid w:val="00AE33B9"/>
    <w:rsid w:val="00AE35B5"/>
    <w:rsid w:val="00AE4FA2"/>
    <w:rsid w:val="00AE50D5"/>
    <w:rsid w:val="00AE547C"/>
    <w:rsid w:val="00AE7EE6"/>
    <w:rsid w:val="00AF20D5"/>
    <w:rsid w:val="00AF3171"/>
    <w:rsid w:val="00AF35BE"/>
    <w:rsid w:val="00AF3E96"/>
    <w:rsid w:val="00AF7137"/>
    <w:rsid w:val="00B00720"/>
    <w:rsid w:val="00B01AEB"/>
    <w:rsid w:val="00B02889"/>
    <w:rsid w:val="00B0407E"/>
    <w:rsid w:val="00B04268"/>
    <w:rsid w:val="00B10D1A"/>
    <w:rsid w:val="00B10D65"/>
    <w:rsid w:val="00B10EC4"/>
    <w:rsid w:val="00B1108A"/>
    <w:rsid w:val="00B12B2D"/>
    <w:rsid w:val="00B12D6C"/>
    <w:rsid w:val="00B14E11"/>
    <w:rsid w:val="00B16232"/>
    <w:rsid w:val="00B16252"/>
    <w:rsid w:val="00B16DC8"/>
    <w:rsid w:val="00B173F8"/>
    <w:rsid w:val="00B1764B"/>
    <w:rsid w:val="00B17BCE"/>
    <w:rsid w:val="00B20F14"/>
    <w:rsid w:val="00B20F2A"/>
    <w:rsid w:val="00B213B7"/>
    <w:rsid w:val="00B21F27"/>
    <w:rsid w:val="00B22033"/>
    <w:rsid w:val="00B23E66"/>
    <w:rsid w:val="00B25CB1"/>
    <w:rsid w:val="00B36758"/>
    <w:rsid w:val="00B4029F"/>
    <w:rsid w:val="00B43DFE"/>
    <w:rsid w:val="00B4470E"/>
    <w:rsid w:val="00B44784"/>
    <w:rsid w:val="00B452D1"/>
    <w:rsid w:val="00B456D4"/>
    <w:rsid w:val="00B45C9F"/>
    <w:rsid w:val="00B45E62"/>
    <w:rsid w:val="00B51DE5"/>
    <w:rsid w:val="00B52289"/>
    <w:rsid w:val="00B52AFC"/>
    <w:rsid w:val="00B53685"/>
    <w:rsid w:val="00B54AD8"/>
    <w:rsid w:val="00B57E5F"/>
    <w:rsid w:val="00B61665"/>
    <w:rsid w:val="00B62001"/>
    <w:rsid w:val="00B6355A"/>
    <w:rsid w:val="00B63C3E"/>
    <w:rsid w:val="00B65211"/>
    <w:rsid w:val="00B65D50"/>
    <w:rsid w:val="00B670EF"/>
    <w:rsid w:val="00B6768F"/>
    <w:rsid w:val="00B714DC"/>
    <w:rsid w:val="00B719B6"/>
    <w:rsid w:val="00B7333A"/>
    <w:rsid w:val="00B74517"/>
    <w:rsid w:val="00B8033C"/>
    <w:rsid w:val="00B80818"/>
    <w:rsid w:val="00B80AD2"/>
    <w:rsid w:val="00B80D8D"/>
    <w:rsid w:val="00B838D6"/>
    <w:rsid w:val="00B84838"/>
    <w:rsid w:val="00B867AA"/>
    <w:rsid w:val="00B87D88"/>
    <w:rsid w:val="00B909B8"/>
    <w:rsid w:val="00B91607"/>
    <w:rsid w:val="00B93517"/>
    <w:rsid w:val="00B96EFA"/>
    <w:rsid w:val="00B97505"/>
    <w:rsid w:val="00BA0B3F"/>
    <w:rsid w:val="00BA0E52"/>
    <w:rsid w:val="00BA1161"/>
    <w:rsid w:val="00BA4FAB"/>
    <w:rsid w:val="00BA58F3"/>
    <w:rsid w:val="00BA5970"/>
    <w:rsid w:val="00BA6281"/>
    <w:rsid w:val="00BA63C4"/>
    <w:rsid w:val="00BA649F"/>
    <w:rsid w:val="00BB06D7"/>
    <w:rsid w:val="00BB2503"/>
    <w:rsid w:val="00BB2BE6"/>
    <w:rsid w:val="00BB3E69"/>
    <w:rsid w:val="00BB4CD4"/>
    <w:rsid w:val="00BB72FE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119"/>
    <w:rsid w:val="00BD6458"/>
    <w:rsid w:val="00BD67A8"/>
    <w:rsid w:val="00BD6B4F"/>
    <w:rsid w:val="00BE192A"/>
    <w:rsid w:val="00BE2209"/>
    <w:rsid w:val="00BE27A2"/>
    <w:rsid w:val="00BE3BCA"/>
    <w:rsid w:val="00BE461B"/>
    <w:rsid w:val="00BE5364"/>
    <w:rsid w:val="00BE63A0"/>
    <w:rsid w:val="00BF1A05"/>
    <w:rsid w:val="00BF1B5C"/>
    <w:rsid w:val="00BF2AC2"/>
    <w:rsid w:val="00BF3C8F"/>
    <w:rsid w:val="00BF3CE2"/>
    <w:rsid w:val="00BF5F8B"/>
    <w:rsid w:val="00BF6B9F"/>
    <w:rsid w:val="00BF7711"/>
    <w:rsid w:val="00C01693"/>
    <w:rsid w:val="00C023F4"/>
    <w:rsid w:val="00C07D04"/>
    <w:rsid w:val="00C12EA5"/>
    <w:rsid w:val="00C155CC"/>
    <w:rsid w:val="00C157F5"/>
    <w:rsid w:val="00C217F5"/>
    <w:rsid w:val="00C22B21"/>
    <w:rsid w:val="00C2796D"/>
    <w:rsid w:val="00C307EA"/>
    <w:rsid w:val="00C3111E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0A19"/>
    <w:rsid w:val="00C523BE"/>
    <w:rsid w:val="00C535F8"/>
    <w:rsid w:val="00C53D4C"/>
    <w:rsid w:val="00C54ABD"/>
    <w:rsid w:val="00C55127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770FD"/>
    <w:rsid w:val="00C772B2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A94"/>
    <w:rsid w:val="00C87D91"/>
    <w:rsid w:val="00C92951"/>
    <w:rsid w:val="00C92AF1"/>
    <w:rsid w:val="00C96E4B"/>
    <w:rsid w:val="00C97F68"/>
    <w:rsid w:val="00CA043B"/>
    <w:rsid w:val="00CA0B99"/>
    <w:rsid w:val="00CA13F8"/>
    <w:rsid w:val="00CA1DCD"/>
    <w:rsid w:val="00CA20FB"/>
    <w:rsid w:val="00CA2C28"/>
    <w:rsid w:val="00CA2C9D"/>
    <w:rsid w:val="00CA3E88"/>
    <w:rsid w:val="00CA6E63"/>
    <w:rsid w:val="00CA7C7F"/>
    <w:rsid w:val="00CB0175"/>
    <w:rsid w:val="00CB1611"/>
    <w:rsid w:val="00CB3572"/>
    <w:rsid w:val="00CB3948"/>
    <w:rsid w:val="00CB4CC5"/>
    <w:rsid w:val="00CB5754"/>
    <w:rsid w:val="00CB7956"/>
    <w:rsid w:val="00CC126F"/>
    <w:rsid w:val="00CC12BA"/>
    <w:rsid w:val="00CC2174"/>
    <w:rsid w:val="00CC3542"/>
    <w:rsid w:val="00CC39D9"/>
    <w:rsid w:val="00CC60CF"/>
    <w:rsid w:val="00CC61AB"/>
    <w:rsid w:val="00CC61DF"/>
    <w:rsid w:val="00CD2068"/>
    <w:rsid w:val="00CD25D3"/>
    <w:rsid w:val="00CD2D3E"/>
    <w:rsid w:val="00CD366A"/>
    <w:rsid w:val="00CD3EBB"/>
    <w:rsid w:val="00CD5365"/>
    <w:rsid w:val="00CD659D"/>
    <w:rsid w:val="00CD66A2"/>
    <w:rsid w:val="00CD7BC5"/>
    <w:rsid w:val="00CE0C67"/>
    <w:rsid w:val="00CE1DBE"/>
    <w:rsid w:val="00CE2589"/>
    <w:rsid w:val="00CE5239"/>
    <w:rsid w:val="00CE64B7"/>
    <w:rsid w:val="00CE7C4A"/>
    <w:rsid w:val="00CF023D"/>
    <w:rsid w:val="00CF148B"/>
    <w:rsid w:val="00CF1912"/>
    <w:rsid w:val="00CF371B"/>
    <w:rsid w:val="00CF3A33"/>
    <w:rsid w:val="00CF4AFB"/>
    <w:rsid w:val="00CF69DD"/>
    <w:rsid w:val="00CF6A50"/>
    <w:rsid w:val="00D00978"/>
    <w:rsid w:val="00D01206"/>
    <w:rsid w:val="00D01854"/>
    <w:rsid w:val="00D04D6A"/>
    <w:rsid w:val="00D05FDF"/>
    <w:rsid w:val="00D06361"/>
    <w:rsid w:val="00D0661F"/>
    <w:rsid w:val="00D06F53"/>
    <w:rsid w:val="00D072FE"/>
    <w:rsid w:val="00D103AD"/>
    <w:rsid w:val="00D11095"/>
    <w:rsid w:val="00D114D1"/>
    <w:rsid w:val="00D148EB"/>
    <w:rsid w:val="00D14FE1"/>
    <w:rsid w:val="00D150B0"/>
    <w:rsid w:val="00D16F1D"/>
    <w:rsid w:val="00D16F40"/>
    <w:rsid w:val="00D17E71"/>
    <w:rsid w:val="00D224B1"/>
    <w:rsid w:val="00D232D1"/>
    <w:rsid w:val="00D23851"/>
    <w:rsid w:val="00D247C4"/>
    <w:rsid w:val="00D24A8D"/>
    <w:rsid w:val="00D306FD"/>
    <w:rsid w:val="00D312C2"/>
    <w:rsid w:val="00D3493B"/>
    <w:rsid w:val="00D36AAD"/>
    <w:rsid w:val="00D36B24"/>
    <w:rsid w:val="00D41003"/>
    <w:rsid w:val="00D418B0"/>
    <w:rsid w:val="00D41F88"/>
    <w:rsid w:val="00D42B74"/>
    <w:rsid w:val="00D4452F"/>
    <w:rsid w:val="00D46131"/>
    <w:rsid w:val="00D47213"/>
    <w:rsid w:val="00D50542"/>
    <w:rsid w:val="00D506C8"/>
    <w:rsid w:val="00D51D06"/>
    <w:rsid w:val="00D51D82"/>
    <w:rsid w:val="00D52381"/>
    <w:rsid w:val="00D52DAF"/>
    <w:rsid w:val="00D530BB"/>
    <w:rsid w:val="00D5430C"/>
    <w:rsid w:val="00D55FD2"/>
    <w:rsid w:val="00D56A74"/>
    <w:rsid w:val="00D56AD1"/>
    <w:rsid w:val="00D577FB"/>
    <w:rsid w:val="00D57A5F"/>
    <w:rsid w:val="00D57C70"/>
    <w:rsid w:val="00D606EA"/>
    <w:rsid w:val="00D61A98"/>
    <w:rsid w:val="00D62C28"/>
    <w:rsid w:val="00D62C63"/>
    <w:rsid w:val="00D65525"/>
    <w:rsid w:val="00D668DB"/>
    <w:rsid w:val="00D70852"/>
    <w:rsid w:val="00D70B9C"/>
    <w:rsid w:val="00D70E8C"/>
    <w:rsid w:val="00D7209C"/>
    <w:rsid w:val="00D72B20"/>
    <w:rsid w:val="00D72F1C"/>
    <w:rsid w:val="00D74525"/>
    <w:rsid w:val="00D765EC"/>
    <w:rsid w:val="00D80158"/>
    <w:rsid w:val="00D80ACB"/>
    <w:rsid w:val="00D8107F"/>
    <w:rsid w:val="00D817E4"/>
    <w:rsid w:val="00D82320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4EE8"/>
    <w:rsid w:val="00DA53E4"/>
    <w:rsid w:val="00DA5982"/>
    <w:rsid w:val="00DA5A9C"/>
    <w:rsid w:val="00DA75AA"/>
    <w:rsid w:val="00DA7735"/>
    <w:rsid w:val="00DB1CDC"/>
    <w:rsid w:val="00DB21FE"/>
    <w:rsid w:val="00DB6C00"/>
    <w:rsid w:val="00DC07F8"/>
    <w:rsid w:val="00DC1B12"/>
    <w:rsid w:val="00DC3682"/>
    <w:rsid w:val="00DC44A3"/>
    <w:rsid w:val="00DC7391"/>
    <w:rsid w:val="00DD1BA4"/>
    <w:rsid w:val="00DD23CC"/>
    <w:rsid w:val="00DD4A2B"/>
    <w:rsid w:val="00DD562E"/>
    <w:rsid w:val="00DD6AFC"/>
    <w:rsid w:val="00DD7180"/>
    <w:rsid w:val="00DD7F1E"/>
    <w:rsid w:val="00DE2741"/>
    <w:rsid w:val="00DE2B53"/>
    <w:rsid w:val="00DF0866"/>
    <w:rsid w:val="00DF17A1"/>
    <w:rsid w:val="00DF1DD1"/>
    <w:rsid w:val="00DF2D2E"/>
    <w:rsid w:val="00DF5660"/>
    <w:rsid w:val="00DF66C3"/>
    <w:rsid w:val="00DF6B54"/>
    <w:rsid w:val="00E00FFB"/>
    <w:rsid w:val="00E01C80"/>
    <w:rsid w:val="00E01DAA"/>
    <w:rsid w:val="00E040DD"/>
    <w:rsid w:val="00E05E38"/>
    <w:rsid w:val="00E108F7"/>
    <w:rsid w:val="00E12C78"/>
    <w:rsid w:val="00E1485D"/>
    <w:rsid w:val="00E153DF"/>
    <w:rsid w:val="00E21B41"/>
    <w:rsid w:val="00E21CDB"/>
    <w:rsid w:val="00E224B1"/>
    <w:rsid w:val="00E2481F"/>
    <w:rsid w:val="00E25A53"/>
    <w:rsid w:val="00E334BB"/>
    <w:rsid w:val="00E33977"/>
    <w:rsid w:val="00E40285"/>
    <w:rsid w:val="00E40558"/>
    <w:rsid w:val="00E43855"/>
    <w:rsid w:val="00E46750"/>
    <w:rsid w:val="00E46A02"/>
    <w:rsid w:val="00E46C90"/>
    <w:rsid w:val="00E46D6C"/>
    <w:rsid w:val="00E46EAE"/>
    <w:rsid w:val="00E54986"/>
    <w:rsid w:val="00E55604"/>
    <w:rsid w:val="00E57415"/>
    <w:rsid w:val="00E63DDC"/>
    <w:rsid w:val="00E64177"/>
    <w:rsid w:val="00E66EED"/>
    <w:rsid w:val="00E70470"/>
    <w:rsid w:val="00E71B4E"/>
    <w:rsid w:val="00E729B0"/>
    <w:rsid w:val="00E7489C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5F55"/>
    <w:rsid w:val="00E97071"/>
    <w:rsid w:val="00E976EC"/>
    <w:rsid w:val="00EA0EF5"/>
    <w:rsid w:val="00EA0FF6"/>
    <w:rsid w:val="00EA1C6D"/>
    <w:rsid w:val="00EA4B2A"/>
    <w:rsid w:val="00EA6110"/>
    <w:rsid w:val="00EB4922"/>
    <w:rsid w:val="00EC32B3"/>
    <w:rsid w:val="00EC3F81"/>
    <w:rsid w:val="00EC414E"/>
    <w:rsid w:val="00EC4351"/>
    <w:rsid w:val="00EC5057"/>
    <w:rsid w:val="00ED036D"/>
    <w:rsid w:val="00ED08BE"/>
    <w:rsid w:val="00ED2CCC"/>
    <w:rsid w:val="00ED30B2"/>
    <w:rsid w:val="00ED4203"/>
    <w:rsid w:val="00ED5C62"/>
    <w:rsid w:val="00ED77AF"/>
    <w:rsid w:val="00ED7B2B"/>
    <w:rsid w:val="00ED7D1B"/>
    <w:rsid w:val="00EE03DC"/>
    <w:rsid w:val="00EE1D07"/>
    <w:rsid w:val="00EE3CBC"/>
    <w:rsid w:val="00EE5708"/>
    <w:rsid w:val="00EE5D6E"/>
    <w:rsid w:val="00EF1FBA"/>
    <w:rsid w:val="00EF2D19"/>
    <w:rsid w:val="00EF3A2D"/>
    <w:rsid w:val="00EF4389"/>
    <w:rsid w:val="00EF6B0B"/>
    <w:rsid w:val="00EF6C62"/>
    <w:rsid w:val="00EF6CDA"/>
    <w:rsid w:val="00EF731D"/>
    <w:rsid w:val="00F018C5"/>
    <w:rsid w:val="00F02568"/>
    <w:rsid w:val="00F05525"/>
    <w:rsid w:val="00F069C1"/>
    <w:rsid w:val="00F12111"/>
    <w:rsid w:val="00F12584"/>
    <w:rsid w:val="00F12853"/>
    <w:rsid w:val="00F13910"/>
    <w:rsid w:val="00F15C61"/>
    <w:rsid w:val="00F24035"/>
    <w:rsid w:val="00F25BFA"/>
    <w:rsid w:val="00F27DF6"/>
    <w:rsid w:val="00F305E3"/>
    <w:rsid w:val="00F32474"/>
    <w:rsid w:val="00F33875"/>
    <w:rsid w:val="00F3651D"/>
    <w:rsid w:val="00F372D6"/>
    <w:rsid w:val="00F42123"/>
    <w:rsid w:val="00F425F0"/>
    <w:rsid w:val="00F4373E"/>
    <w:rsid w:val="00F44258"/>
    <w:rsid w:val="00F469AB"/>
    <w:rsid w:val="00F50BC6"/>
    <w:rsid w:val="00F533E0"/>
    <w:rsid w:val="00F53515"/>
    <w:rsid w:val="00F53D5A"/>
    <w:rsid w:val="00F53E4C"/>
    <w:rsid w:val="00F54DC9"/>
    <w:rsid w:val="00F55EC0"/>
    <w:rsid w:val="00F56D40"/>
    <w:rsid w:val="00F57334"/>
    <w:rsid w:val="00F60EEB"/>
    <w:rsid w:val="00F61650"/>
    <w:rsid w:val="00F63957"/>
    <w:rsid w:val="00F64171"/>
    <w:rsid w:val="00F6436E"/>
    <w:rsid w:val="00F64EE8"/>
    <w:rsid w:val="00F66D3D"/>
    <w:rsid w:val="00F67876"/>
    <w:rsid w:val="00F7051C"/>
    <w:rsid w:val="00F71E5B"/>
    <w:rsid w:val="00F73F06"/>
    <w:rsid w:val="00F74453"/>
    <w:rsid w:val="00F75E17"/>
    <w:rsid w:val="00F76E92"/>
    <w:rsid w:val="00F80297"/>
    <w:rsid w:val="00F80B52"/>
    <w:rsid w:val="00F80EC7"/>
    <w:rsid w:val="00F812B0"/>
    <w:rsid w:val="00F812DC"/>
    <w:rsid w:val="00F81F4B"/>
    <w:rsid w:val="00F82012"/>
    <w:rsid w:val="00F84160"/>
    <w:rsid w:val="00F85E39"/>
    <w:rsid w:val="00F86B1A"/>
    <w:rsid w:val="00F86F8E"/>
    <w:rsid w:val="00F87B71"/>
    <w:rsid w:val="00F910EA"/>
    <w:rsid w:val="00F930F9"/>
    <w:rsid w:val="00F94657"/>
    <w:rsid w:val="00F95A70"/>
    <w:rsid w:val="00F96DF8"/>
    <w:rsid w:val="00FA1C7D"/>
    <w:rsid w:val="00FA2E02"/>
    <w:rsid w:val="00FA3BFC"/>
    <w:rsid w:val="00FA5DC5"/>
    <w:rsid w:val="00FA7276"/>
    <w:rsid w:val="00FA7ADB"/>
    <w:rsid w:val="00FB10B9"/>
    <w:rsid w:val="00FB6DB0"/>
    <w:rsid w:val="00FC00E6"/>
    <w:rsid w:val="00FC0ECD"/>
    <w:rsid w:val="00FC29B5"/>
    <w:rsid w:val="00FC3F99"/>
    <w:rsid w:val="00FC56D9"/>
    <w:rsid w:val="00FC6744"/>
    <w:rsid w:val="00FD06A7"/>
    <w:rsid w:val="00FD0758"/>
    <w:rsid w:val="00FD2F72"/>
    <w:rsid w:val="00FD310B"/>
    <w:rsid w:val="00FD52F0"/>
    <w:rsid w:val="00FE02FA"/>
    <w:rsid w:val="00FE0D0B"/>
    <w:rsid w:val="00FE30AD"/>
    <w:rsid w:val="00FE340F"/>
    <w:rsid w:val="00FE42C0"/>
    <w:rsid w:val="00FE5045"/>
    <w:rsid w:val="00FE5089"/>
    <w:rsid w:val="00FE56ED"/>
    <w:rsid w:val="00FE7AD8"/>
    <w:rsid w:val="00FF1B4D"/>
    <w:rsid w:val="00FF2877"/>
    <w:rsid w:val="00FF5EBB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26E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2f0">
    <w:name w:val="Сетка таблицы2"/>
    <w:basedOn w:val="a1"/>
    <w:uiPriority w:val="39"/>
    <w:rsid w:val="003F5A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">
    <w:name w:val="Сетка таблицы3"/>
    <w:basedOn w:val="a1"/>
    <w:next w:val="aff4"/>
    <w:uiPriority w:val="59"/>
    <w:rsid w:val="00F372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"/>
    <w:basedOn w:val="a1"/>
    <w:uiPriority w:val="39"/>
    <w:rsid w:val="003901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A0BD8B-8EEF-4BE7-B600-72931E2B2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712</TotalTime>
  <Pages>6</Pages>
  <Words>1115</Words>
  <Characters>6360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224</cp:revision>
  <cp:lastPrinted>2023-09-26T10:27:00Z</cp:lastPrinted>
  <dcterms:created xsi:type="dcterms:W3CDTF">2024-10-22T12:47:00Z</dcterms:created>
  <dcterms:modified xsi:type="dcterms:W3CDTF">2024-12-26T14:49:00Z</dcterms:modified>
</cp:coreProperties>
</file>